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DD575" w14:textId="7A0620F5" w:rsidR="00E40D60" w:rsidRDefault="00E40D60" w:rsidP="00E40D60">
      <w:pPr>
        <w:spacing w:after="0" w:line="264" w:lineRule="auto"/>
        <w:jc w:val="center"/>
        <w:rPr>
          <w:rFonts w:ascii="Times New Roman" w:hAnsi="Times New Roman"/>
          <w:b/>
          <w:sz w:val="20"/>
          <w:szCs w:val="20"/>
        </w:rPr>
      </w:pPr>
      <w:r w:rsidRPr="00350D4D">
        <w:rPr>
          <w:rFonts w:ascii="Times New Roman" w:hAnsi="Times New Roman"/>
          <w:b/>
          <w:sz w:val="20"/>
          <w:szCs w:val="20"/>
        </w:rPr>
        <w:t>ZAPYTANIE OFERTOWE</w:t>
      </w:r>
    </w:p>
    <w:p w14:paraId="46E2AB24" w14:textId="4CBF3B9C" w:rsidR="00E40D60" w:rsidRPr="00350D4D" w:rsidRDefault="00E40D60" w:rsidP="00E40D60">
      <w:pPr>
        <w:spacing w:after="0" w:line="264" w:lineRule="auto"/>
        <w:jc w:val="center"/>
        <w:rPr>
          <w:rFonts w:ascii="Times New Roman" w:hAnsi="Times New Roman"/>
          <w:b/>
          <w:sz w:val="20"/>
          <w:szCs w:val="20"/>
        </w:rPr>
      </w:pPr>
      <w:r>
        <w:rPr>
          <w:rFonts w:ascii="Times New Roman" w:hAnsi="Times New Roman"/>
          <w:b/>
          <w:sz w:val="20"/>
          <w:szCs w:val="20"/>
        </w:rPr>
        <w:t xml:space="preserve">z dnia </w:t>
      </w:r>
      <w:r w:rsidR="00B77480">
        <w:rPr>
          <w:rFonts w:ascii="Times New Roman" w:hAnsi="Times New Roman"/>
          <w:b/>
          <w:sz w:val="20"/>
          <w:szCs w:val="20"/>
        </w:rPr>
        <w:t>0</w:t>
      </w:r>
      <w:r w:rsidR="00ED0F8E">
        <w:rPr>
          <w:rFonts w:ascii="Times New Roman" w:hAnsi="Times New Roman"/>
          <w:b/>
          <w:sz w:val="20"/>
          <w:szCs w:val="20"/>
        </w:rPr>
        <w:t>6</w:t>
      </w:r>
      <w:r w:rsidR="00E57511">
        <w:rPr>
          <w:rFonts w:ascii="Times New Roman" w:hAnsi="Times New Roman"/>
          <w:b/>
          <w:sz w:val="20"/>
          <w:szCs w:val="20"/>
        </w:rPr>
        <w:t>.0</w:t>
      </w:r>
      <w:r w:rsidR="00B77480">
        <w:rPr>
          <w:rFonts w:ascii="Times New Roman" w:hAnsi="Times New Roman"/>
          <w:b/>
          <w:sz w:val="20"/>
          <w:szCs w:val="20"/>
        </w:rPr>
        <w:t>2</w:t>
      </w:r>
      <w:r w:rsidR="00E57511">
        <w:rPr>
          <w:rFonts w:ascii="Times New Roman" w:hAnsi="Times New Roman"/>
          <w:b/>
          <w:sz w:val="20"/>
          <w:szCs w:val="20"/>
        </w:rPr>
        <w:t>.202</w:t>
      </w:r>
      <w:r w:rsidR="00B77480">
        <w:rPr>
          <w:rFonts w:ascii="Times New Roman" w:hAnsi="Times New Roman"/>
          <w:b/>
          <w:sz w:val="20"/>
          <w:szCs w:val="20"/>
        </w:rPr>
        <w:t>6</w:t>
      </w:r>
      <w:r>
        <w:rPr>
          <w:rFonts w:ascii="Times New Roman" w:hAnsi="Times New Roman"/>
          <w:b/>
          <w:sz w:val="20"/>
          <w:szCs w:val="20"/>
        </w:rPr>
        <w:t xml:space="preserve"> r.</w:t>
      </w:r>
    </w:p>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8931"/>
        <w:gridCol w:w="141"/>
      </w:tblGrid>
      <w:tr w:rsidR="00E40D60" w:rsidRPr="00350D4D" w14:paraId="4B40CEE8" w14:textId="77777777" w:rsidTr="001E28B3">
        <w:trPr>
          <w:tblCellSpacing w:w="15" w:type="dxa"/>
        </w:trPr>
        <w:tc>
          <w:tcPr>
            <w:tcW w:w="4897" w:type="pct"/>
          </w:tcPr>
          <w:tbl>
            <w:tblPr>
              <w:tblpPr w:leftFromText="141" w:rightFromText="141" w:vertAnchor="text" w:horzAnchor="margin" w:tblpY="236"/>
              <w:tblW w:w="892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26"/>
            </w:tblGrid>
            <w:tr w:rsidR="00E40D60" w:rsidRPr="00350D4D" w14:paraId="3BE84A49" w14:textId="77777777" w:rsidTr="001E28B3">
              <w:trPr>
                <w:trHeight w:val="331"/>
                <w:tblCellSpacing w:w="15" w:type="dxa"/>
              </w:trPr>
              <w:tc>
                <w:tcPr>
                  <w:tcW w:w="4966" w:type="pct"/>
                  <w:shd w:val="clear" w:color="auto" w:fill="D9D9D9"/>
                </w:tcPr>
                <w:p w14:paraId="00CC626B" w14:textId="77777777" w:rsidR="00E40D60" w:rsidRPr="00350D4D" w:rsidRDefault="00E40D60" w:rsidP="001E28B3">
                  <w:pPr>
                    <w:pStyle w:val="Jasnasiatkaakcent31"/>
                    <w:numPr>
                      <w:ilvl w:val="0"/>
                      <w:numId w:val="1"/>
                    </w:numPr>
                    <w:spacing w:after="0" w:line="264" w:lineRule="auto"/>
                    <w:ind w:left="194" w:hanging="194"/>
                    <w:jc w:val="both"/>
                    <w:rPr>
                      <w:rFonts w:ascii="Times New Roman" w:hAnsi="Times New Roman"/>
                      <w:b/>
                      <w:sz w:val="20"/>
                      <w:szCs w:val="20"/>
                    </w:rPr>
                  </w:pPr>
                  <w:r w:rsidRPr="00350D4D">
                    <w:rPr>
                      <w:rFonts w:ascii="Times New Roman" w:hAnsi="Times New Roman"/>
                      <w:b/>
                      <w:sz w:val="20"/>
                      <w:szCs w:val="20"/>
                    </w:rPr>
                    <w:t>Dane Zamawiającego</w:t>
                  </w:r>
                </w:p>
              </w:tc>
            </w:tr>
          </w:tbl>
          <w:p w14:paraId="59769AD3" w14:textId="77777777" w:rsidR="00E40D60" w:rsidRPr="00350D4D" w:rsidRDefault="00E40D60" w:rsidP="001E28B3">
            <w:pPr>
              <w:spacing w:after="0" w:line="264" w:lineRule="auto"/>
              <w:jc w:val="both"/>
              <w:rPr>
                <w:rFonts w:ascii="Times New Roman" w:hAnsi="Times New Roman"/>
                <w:sz w:val="20"/>
                <w:szCs w:val="20"/>
              </w:rPr>
            </w:pPr>
          </w:p>
        </w:tc>
        <w:tc>
          <w:tcPr>
            <w:tcW w:w="54" w:type="pct"/>
          </w:tcPr>
          <w:p w14:paraId="361E80D2" w14:textId="77777777" w:rsidR="00E40D60" w:rsidRPr="00350D4D" w:rsidRDefault="00E40D60" w:rsidP="001E28B3">
            <w:pPr>
              <w:spacing w:after="0" w:line="264" w:lineRule="auto"/>
              <w:rPr>
                <w:rFonts w:ascii="Times New Roman" w:hAnsi="Times New Roman"/>
                <w:color w:val="534E40"/>
                <w:sz w:val="20"/>
                <w:szCs w:val="20"/>
              </w:rPr>
            </w:pPr>
          </w:p>
        </w:tc>
      </w:tr>
    </w:tbl>
    <w:p w14:paraId="104E7339" w14:textId="77777777" w:rsidR="00E40D60" w:rsidRPr="006E06AC" w:rsidRDefault="00E40D60" w:rsidP="00E40D60">
      <w:pPr>
        <w:suppressAutoHyphens/>
        <w:spacing w:after="0" w:line="264" w:lineRule="auto"/>
        <w:jc w:val="both"/>
        <w:rPr>
          <w:rFonts w:ascii="Times New Roman" w:hAnsi="Times New Roman"/>
          <w:sz w:val="20"/>
          <w:szCs w:val="20"/>
          <w:lang w:eastAsia="zh-CN"/>
        </w:rPr>
      </w:pPr>
      <w:r w:rsidRPr="006E06AC">
        <w:rPr>
          <w:rFonts w:ascii="Times New Roman" w:hAnsi="Times New Roman"/>
          <w:sz w:val="20"/>
          <w:szCs w:val="20"/>
          <w:lang w:eastAsia="zh-CN"/>
        </w:rPr>
        <w:t xml:space="preserve">KARTFORM SPÓŁKA Z OGRANICZONĄ ODPOWIEDZIALNOŚCIĄ </w:t>
      </w:r>
    </w:p>
    <w:p w14:paraId="2CA71C7D" w14:textId="77777777" w:rsidR="00E40D60" w:rsidRPr="006E06AC" w:rsidRDefault="00E40D60" w:rsidP="00E40D60">
      <w:pPr>
        <w:suppressAutoHyphens/>
        <w:spacing w:after="0" w:line="264" w:lineRule="auto"/>
        <w:jc w:val="both"/>
        <w:rPr>
          <w:rFonts w:ascii="Times New Roman" w:hAnsi="Times New Roman"/>
          <w:sz w:val="20"/>
          <w:szCs w:val="20"/>
          <w:lang w:eastAsia="zh-CN"/>
        </w:rPr>
      </w:pPr>
      <w:r w:rsidRPr="006E06AC">
        <w:rPr>
          <w:rFonts w:ascii="Times New Roman" w:hAnsi="Times New Roman"/>
          <w:sz w:val="20"/>
          <w:szCs w:val="20"/>
          <w:lang w:eastAsia="zh-CN"/>
        </w:rPr>
        <w:t xml:space="preserve">Ul. Tęczowa 159C, </w:t>
      </w:r>
    </w:p>
    <w:p w14:paraId="21FCA587" w14:textId="77777777" w:rsidR="00E40D60" w:rsidRPr="00740FC7" w:rsidRDefault="00E40D60" w:rsidP="00E40D60">
      <w:pPr>
        <w:suppressAutoHyphens/>
        <w:spacing w:after="0" w:line="264" w:lineRule="auto"/>
        <w:jc w:val="both"/>
        <w:rPr>
          <w:rFonts w:ascii="Times New Roman" w:hAnsi="Times New Roman"/>
          <w:sz w:val="20"/>
          <w:szCs w:val="20"/>
          <w:lang w:eastAsia="zh-CN"/>
        </w:rPr>
      </w:pPr>
      <w:r w:rsidRPr="006E06AC">
        <w:rPr>
          <w:rFonts w:ascii="Times New Roman" w:hAnsi="Times New Roman"/>
          <w:sz w:val="20"/>
          <w:szCs w:val="20"/>
          <w:lang w:eastAsia="zh-CN"/>
        </w:rPr>
        <w:t>20-517 Lublin</w:t>
      </w:r>
    </w:p>
    <w:tbl>
      <w:tblPr>
        <w:tblW w:w="4819" w:type="pct"/>
        <w:tblCellSpacing w:w="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734"/>
      </w:tblGrid>
      <w:tr w:rsidR="00E40D60" w:rsidRPr="00350D4D" w14:paraId="2CEF7C94" w14:textId="77777777" w:rsidTr="001E28B3">
        <w:trPr>
          <w:tblCellSpacing w:w="15" w:type="dxa"/>
        </w:trPr>
        <w:tc>
          <w:tcPr>
            <w:tcW w:w="4966" w:type="pct"/>
            <w:shd w:val="clear" w:color="auto" w:fill="D9D9D9"/>
          </w:tcPr>
          <w:p w14:paraId="7466F5C5" w14:textId="77777777" w:rsidR="00E40D60" w:rsidRPr="00350D4D" w:rsidRDefault="00E40D60" w:rsidP="001E28B3">
            <w:pPr>
              <w:numPr>
                <w:ilvl w:val="0"/>
                <w:numId w:val="1"/>
              </w:numPr>
              <w:spacing w:after="0" w:line="264" w:lineRule="auto"/>
              <w:ind w:left="284" w:hanging="284"/>
              <w:jc w:val="both"/>
              <w:rPr>
                <w:rFonts w:ascii="Times New Roman" w:hAnsi="Times New Roman"/>
                <w:b/>
                <w:bCs/>
                <w:sz w:val="20"/>
                <w:szCs w:val="20"/>
              </w:rPr>
            </w:pPr>
            <w:r w:rsidRPr="00350D4D">
              <w:rPr>
                <w:rFonts w:ascii="Times New Roman" w:hAnsi="Times New Roman"/>
                <w:b/>
                <w:sz w:val="20"/>
                <w:szCs w:val="20"/>
              </w:rPr>
              <w:t>Postanowienia ogólne</w:t>
            </w:r>
          </w:p>
        </w:tc>
      </w:tr>
    </w:tbl>
    <w:p w14:paraId="7A8B16E6" w14:textId="77777777" w:rsidR="00E40D60" w:rsidRPr="00614462" w:rsidRDefault="00E40D60" w:rsidP="00E40D60">
      <w:pPr>
        <w:numPr>
          <w:ilvl w:val="0"/>
          <w:numId w:val="5"/>
        </w:numPr>
        <w:spacing w:after="0" w:line="276" w:lineRule="auto"/>
        <w:ind w:left="357" w:hanging="357"/>
        <w:rPr>
          <w:rFonts w:ascii="Times New Roman" w:hAnsi="Times New Roman"/>
          <w:sz w:val="20"/>
          <w:szCs w:val="20"/>
        </w:rPr>
      </w:pPr>
      <w:r w:rsidRPr="00614462">
        <w:rPr>
          <w:rFonts w:ascii="Times New Roman" w:hAnsi="Times New Roman"/>
          <w:sz w:val="20"/>
          <w:szCs w:val="20"/>
        </w:rPr>
        <w:t xml:space="preserve">Niniejsze postępowanie toczy się w trybie zapytania ofertowego w ramach Programu Fundusze Europejskie dla Polski Wschodniej, Działanie </w:t>
      </w:r>
      <w:r w:rsidRPr="006E06AC">
        <w:rPr>
          <w:rFonts w:ascii="Times New Roman" w:hAnsi="Times New Roman"/>
          <w:sz w:val="20"/>
          <w:szCs w:val="20"/>
        </w:rPr>
        <w:t>1.4 Wzornictwo w MŚP</w:t>
      </w:r>
      <w:r w:rsidRPr="00614462">
        <w:rPr>
          <w:rFonts w:ascii="Times New Roman" w:hAnsi="Times New Roman"/>
          <w:sz w:val="20"/>
          <w:szCs w:val="20"/>
        </w:rPr>
        <w:t>.</w:t>
      </w:r>
    </w:p>
    <w:p w14:paraId="44FA6D4A" w14:textId="77777777" w:rsidR="00E40D60" w:rsidRPr="00740FC7" w:rsidRDefault="00E40D60" w:rsidP="00E40D60">
      <w:pPr>
        <w:numPr>
          <w:ilvl w:val="0"/>
          <w:numId w:val="5"/>
        </w:numPr>
        <w:spacing w:after="0" w:line="264" w:lineRule="auto"/>
        <w:contextualSpacing/>
        <w:jc w:val="both"/>
        <w:rPr>
          <w:rFonts w:ascii="Times New Roman" w:hAnsi="Times New Roman"/>
          <w:sz w:val="20"/>
          <w:szCs w:val="20"/>
        </w:rPr>
      </w:pPr>
      <w:r w:rsidRPr="00740FC7">
        <w:rPr>
          <w:rFonts w:ascii="Times New Roman" w:hAnsi="Times New Roman"/>
          <w:sz w:val="20"/>
          <w:szCs w:val="20"/>
        </w:rPr>
        <w:t>Do niniejszego zapytania ofertowego nie mają zastosowania przepisy Ustawy z dnia 11 września 2019r. Prawo Zamówień Publicznych</w:t>
      </w:r>
      <w:r>
        <w:rPr>
          <w:rFonts w:ascii="Times New Roman" w:hAnsi="Times New Roman"/>
          <w:sz w:val="20"/>
          <w:szCs w:val="20"/>
        </w:rPr>
        <w:t>.</w:t>
      </w:r>
    </w:p>
    <w:p w14:paraId="563F93E9" w14:textId="77777777" w:rsidR="00E40D60" w:rsidRPr="009F1223" w:rsidRDefault="00E40D60" w:rsidP="00E40D60">
      <w:pPr>
        <w:numPr>
          <w:ilvl w:val="0"/>
          <w:numId w:val="5"/>
        </w:numPr>
        <w:spacing w:after="0" w:line="264" w:lineRule="auto"/>
        <w:contextualSpacing/>
        <w:jc w:val="both"/>
        <w:rPr>
          <w:rFonts w:ascii="Times New Roman" w:hAnsi="Times New Roman"/>
          <w:sz w:val="20"/>
          <w:szCs w:val="20"/>
        </w:rPr>
      </w:pPr>
      <w:r w:rsidRPr="009F1223">
        <w:rPr>
          <w:rFonts w:ascii="Times New Roman" w:hAnsi="Times New Roman"/>
          <w:sz w:val="20"/>
          <w:szCs w:val="20"/>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601A3E4A" w14:textId="77777777" w:rsidR="00E40D60" w:rsidRPr="00EF2EA0" w:rsidRDefault="00E40D60" w:rsidP="00E40D60">
      <w:pPr>
        <w:numPr>
          <w:ilvl w:val="0"/>
          <w:numId w:val="5"/>
        </w:numPr>
        <w:spacing w:after="0" w:line="264" w:lineRule="auto"/>
        <w:contextualSpacing/>
        <w:jc w:val="both"/>
        <w:rPr>
          <w:rFonts w:ascii="Times New Roman" w:hAnsi="Times New Roman"/>
          <w:sz w:val="20"/>
          <w:szCs w:val="20"/>
        </w:rPr>
      </w:pPr>
      <w:r w:rsidRPr="009F1223">
        <w:rPr>
          <w:rFonts w:ascii="Times New Roman" w:hAnsi="Times New Roman"/>
          <w:sz w:val="20"/>
          <w:szCs w:val="20"/>
        </w:rPr>
        <w:t>Wynik postępowania zostanie upubliczniony w taki sam sposób w jaki upubliczniono zapytanie ofertowe.</w:t>
      </w: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E40D60" w:rsidRPr="00FD14CC" w14:paraId="19090FCB" w14:textId="77777777" w:rsidTr="001E28B3">
        <w:trPr>
          <w:tblCellSpacing w:w="15" w:type="dxa"/>
        </w:trPr>
        <w:tc>
          <w:tcPr>
            <w:tcW w:w="4967" w:type="pct"/>
            <w:shd w:val="clear" w:color="auto" w:fill="D9D9D9"/>
          </w:tcPr>
          <w:p w14:paraId="69D48541" w14:textId="77777777" w:rsidR="00E40D60" w:rsidRPr="00FD14CC" w:rsidRDefault="00E40D60" w:rsidP="001E28B3">
            <w:pPr>
              <w:pStyle w:val="Jasnasiatkaakcent31"/>
              <w:numPr>
                <w:ilvl w:val="0"/>
                <w:numId w:val="2"/>
              </w:numPr>
              <w:spacing w:after="0" w:line="264" w:lineRule="auto"/>
              <w:ind w:left="284" w:hanging="284"/>
              <w:jc w:val="both"/>
              <w:rPr>
                <w:rFonts w:ascii="Times New Roman" w:hAnsi="Times New Roman"/>
                <w:b/>
                <w:bCs/>
                <w:sz w:val="20"/>
                <w:szCs w:val="20"/>
                <w:lang w:val="en-US"/>
              </w:rPr>
            </w:pPr>
            <w:r w:rsidRPr="00FD14CC">
              <w:rPr>
                <w:rFonts w:ascii="Times New Roman" w:hAnsi="Times New Roman"/>
                <w:b/>
                <w:bCs/>
                <w:sz w:val="20"/>
                <w:szCs w:val="20"/>
                <w:lang w:val="en-US"/>
              </w:rPr>
              <w:t>Przedmiot zamówienia</w:t>
            </w:r>
          </w:p>
        </w:tc>
      </w:tr>
    </w:tbl>
    <w:p w14:paraId="0BAF97EB" w14:textId="77777777" w:rsidR="00E40D60" w:rsidRPr="00FD14CC" w:rsidRDefault="00E40D60" w:rsidP="00E40D60">
      <w:pPr>
        <w:spacing w:after="0" w:line="264" w:lineRule="auto"/>
        <w:jc w:val="both"/>
        <w:rPr>
          <w:rFonts w:ascii="Times New Roman" w:hAnsi="Times New Roman"/>
          <w:sz w:val="20"/>
          <w:szCs w:val="20"/>
          <w:lang w:val="en-US"/>
        </w:rPr>
      </w:pPr>
    </w:p>
    <w:p w14:paraId="55273826" w14:textId="62C40A1F" w:rsidR="00B77480" w:rsidRDefault="00B77480" w:rsidP="00B77480">
      <w:pPr>
        <w:spacing w:after="0" w:line="264" w:lineRule="auto"/>
        <w:jc w:val="both"/>
        <w:rPr>
          <w:rFonts w:ascii="Times New Roman" w:hAnsi="Times New Roman"/>
          <w:sz w:val="20"/>
          <w:szCs w:val="20"/>
        </w:rPr>
      </w:pPr>
      <w:r w:rsidRPr="00B77480">
        <w:rPr>
          <w:rFonts w:ascii="Times New Roman" w:hAnsi="Times New Roman"/>
          <w:sz w:val="20"/>
          <w:szCs w:val="20"/>
        </w:rPr>
        <w:t xml:space="preserve">Przedmiotem zamówienia jest zakup, dostawa i uruchomienie </w:t>
      </w:r>
      <w:r w:rsidRPr="00B77480">
        <w:rPr>
          <w:rFonts w:ascii="Times New Roman" w:hAnsi="Times New Roman"/>
          <w:b/>
          <w:bCs/>
          <w:sz w:val="20"/>
          <w:szCs w:val="20"/>
        </w:rPr>
        <w:t>w pełni automatycznej maszyny do produkcji tub z wieczkiem.</w:t>
      </w:r>
    </w:p>
    <w:p w14:paraId="20C249A1" w14:textId="77777777" w:rsidR="00B77480" w:rsidRPr="00B77480" w:rsidRDefault="00B77480" w:rsidP="00B77480">
      <w:pPr>
        <w:spacing w:after="0" w:line="264" w:lineRule="auto"/>
        <w:jc w:val="both"/>
        <w:rPr>
          <w:rFonts w:ascii="Times New Roman" w:hAnsi="Times New Roman"/>
          <w:sz w:val="20"/>
          <w:szCs w:val="20"/>
        </w:rPr>
      </w:pPr>
    </w:p>
    <w:p w14:paraId="5CA1F853" w14:textId="3C4F4753" w:rsidR="00B77480" w:rsidRDefault="00B77480" w:rsidP="00B77480">
      <w:pPr>
        <w:spacing w:after="0" w:line="264" w:lineRule="auto"/>
        <w:ind w:left="720"/>
        <w:jc w:val="both"/>
        <w:rPr>
          <w:rFonts w:ascii="Times New Roman" w:hAnsi="Times New Roman"/>
          <w:sz w:val="20"/>
          <w:szCs w:val="20"/>
          <w:u w:val="single"/>
        </w:rPr>
      </w:pPr>
      <w:r w:rsidRPr="00B77480">
        <w:rPr>
          <w:rFonts w:ascii="Times New Roman" w:hAnsi="Times New Roman"/>
          <w:sz w:val="20"/>
          <w:szCs w:val="20"/>
          <w:u w:val="single"/>
        </w:rPr>
        <w:t>Specyfikacja techniczna</w:t>
      </w:r>
      <w:r w:rsidR="00AF7F54">
        <w:rPr>
          <w:rFonts w:ascii="Times New Roman" w:hAnsi="Times New Roman"/>
          <w:sz w:val="20"/>
          <w:szCs w:val="20"/>
          <w:u w:val="single"/>
        </w:rPr>
        <w:t>, elementy maszyny</w:t>
      </w:r>
      <w:r w:rsidRPr="00B77480">
        <w:rPr>
          <w:rFonts w:ascii="Times New Roman" w:hAnsi="Times New Roman"/>
          <w:sz w:val="20"/>
          <w:szCs w:val="20"/>
          <w:u w:val="single"/>
        </w:rPr>
        <w:t xml:space="preserve"> i minimalne parametry urządzenia:</w:t>
      </w:r>
    </w:p>
    <w:p w14:paraId="0309F6AA" w14:textId="77777777" w:rsidR="00CB09C3" w:rsidRDefault="00CB09C3" w:rsidP="00B77480">
      <w:pPr>
        <w:spacing w:after="0" w:line="264" w:lineRule="auto"/>
        <w:ind w:left="720"/>
        <w:jc w:val="both"/>
        <w:rPr>
          <w:rFonts w:ascii="Times New Roman" w:hAnsi="Times New Roman"/>
          <w:sz w:val="20"/>
          <w:szCs w:val="20"/>
          <w:u w:val="single"/>
        </w:rPr>
      </w:pPr>
    </w:p>
    <w:p w14:paraId="24BB578C" w14:textId="77777777" w:rsidR="00ED0F8E" w:rsidRPr="00ED0F8E" w:rsidRDefault="00ED0F8E" w:rsidP="00ED0F8E">
      <w:pPr>
        <w:numPr>
          <w:ilvl w:val="0"/>
          <w:numId w:val="56"/>
        </w:numPr>
        <w:spacing w:after="0" w:line="264" w:lineRule="auto"/>
        <w:ind w:left="426"/>
        <w:contextualSpacing/>
        <w:jc w:val="both"/>
        <w:rPr>
          <w:rFonts w:ascii="Times New Roman" w:eastAsia="Calibri" w:hAnsi="Times New Roman" w:cs="Times New Roman"/>
          <w:sz w:val="20"/>
          <w:szCs w:val="20"/>
        </w:rPr>
      </w:pPr>
      <w:bookmarkStart w:id="0" w:name="_Hlk188342237"/>
      <w:r w:rsidRPr="00ED0F8E">
        <w:rPr>
          <w:rFonts w:ascii="Times New Roman" w:eastAsia="Calibri" w:hAnsi="Times New Roman" w:cs="Times New Roman"/>
          <w:sz w:val="20"/>
          <w:szCs w:val="20"/>
        </w:rPr>
        <w:t xml:space="preserve">Maszyna ma umożliwiać produkcję opakowań tubowych o wymiarach w następującym zakresie: </w:t>
      </w:r>
    </w:p>
    <w:p w14:paraId="421A66DB" w14:textId="77777777" w:rsidR="00ED0F8E" w:rsidRPr="00ED0F8E" w:rsidRDefault="00ED0F8E" w:rsidP="00ED0F8E">
      <w:pPr>
        <w:numPr>
          <w:ilvl w:val="0"/>
          <w:numId w:val="57"/>
        </w:numPr>
        <w:spacing w:after="0" w:line="264" w:lineRule="auto"/>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średnica tuby: 40-150mm</w:t>
      </w:r>
    </w:p>
    <w:p w14:paraId="09E8C6F7" w14:textId="77777777" w:rsidR="00ED0F8E" w:rsidRPr="00ED0F8E" w:rsidRDefault="00ED0F8E" w:rsidP="00ED0F8E">
      <w:pPr>
        <w:numPr>
          <w:ilvl w:val="0"/>
          <w:numId w:val="57"/>
        </w:numPr>
        <w:spacing w:after="0" w:line="264" w:lineRule="auto"/>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długość tuby: 50-300mm</w:t>
      </w:r>
    </w:p>
    <w:p w14:paraId="42259852" w14:textId="77777777" w:rsidR="00ED0F8E" w:rsidRPr="00ED0F8E" w:rsidRDefault="00ED0F8E" w:rsidP="00ED0F8E">
      <w:pPr>
        <w:numPr>
          <w:ilvl w:val="0"/>
          <w:numId w:val="57"/>
        </w:numPr>
        <w:spacing w:after="0" w:line="264" w:lineRule="auto"/>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grubość ścianki tuby: 0,8-2mm</w:t>
      </w:r>
    </w:p>
    <w:p w14:paraId="37514A2C" w14:textId="77777777" w:rsidR="00ED0F8E" w:rsidRPr="00ED0F8E" w:rsidRDefault="00ED0F8E" w:rsidP="00ED0F8E">
      <w:pPr>
        <w:numPr>
          <w:ilvl w:val="0"/>
          <w:numId w:val="56"/>
        </w:numPr>
        <w:spacing w:after="0" w:line="264" w:lineRule="auto"/>
        <w:ind w:left="426"/>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 xml:space="preserve">Przepustowość maszyny w zakresie 10-15 sztuk/min, </w:t>
      </w:r>
    </w:p>
    <w:p w14:paraId="44973F4B" w14:textId="4A82AEEB" w:rsidR="00ED0F8E" w:rsidRPr="00ED0F8E" w:rsidRDefault="00ED0F8E" w:rsidP="0012025D">
      <w:pPr>
        <w:numPr>
          <w:ilvl w:val="0"/>
          <w:numId w:val="56"/>
        </w:numPr>
        <w:spacing w:after="0" w:line="264" w:lineRule="auto"/>
        <w:ind w:left="426"/>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Wymagane wyposażenie w panel sterujący z kontrastowymi kolorami, aby ułatwić osobom słabowidzącym jego obsługę. W ramach realizacji zamówienia wybrany Wykonawca będzie zobowiązany przeprowadzić szkolenie z obsługi maszyny w języku polskim.</w:t>
      </w:r>
    </w:p>
    <w:p w14:paraId="1C9956EE" w14:textId="41606ECD" w:rsidR="006E71FA" w:rsidRDefault="006E71FA" w:rsidP="00ED0F8E">
      <w:pPr>
        <w:numPr>
          <w:ilvl w:val="0"/>
          <w:numId w:val="56"/>
        </w:numPr>
        <w:spacing w:after="0" w:line="264" w:lineRule="auto"/>
        <w:ind w:left="426"/>
        <w:contextualSpacing/>
        <w:jc w:val="both"/>
        <w:rPr>
          <w:rFonts w:ascii="Times New Roman" w:eastAsia="Calibri" w:hAnsi="Times New Roman" w:cs="Times New Roman"/>
          <w:sz w:val="20"/>
          <w:szCs w:val="20"/>
        </w:rPr>
      </w:pPr>
      <w:r w:rsidRPr="006E71FA">
        <w:rPr>
          <w:rFonts w:ascii="Times New Roman" w:eastAsia="Calibri" w:hAnsi="Times New Roman" w:cs="Times New Roman"/>
          <w:sz w:val="20"/>
          <w:szCs w:val="20"/>
        </w:rPr>
        <w:t xml:space="preserve">Maszyna ma umożliwiać produkcję opakowania tubowego </w:t>
      </w:r>
      <w:r>
        <w:rPr>
          <w:rFonts w:ascii="Times New Roman" w:eastAsia="Calibri" w:hAnsi="Times New Roman" w:cs="Times New Roman"/>
          <w:sz w:val="20"/>
          <w:szCs w:val="20"/>
        </w:rPr>
        <w:t xml:space="preserve">o następujących cechach: </w:t>
      </w:r>
      <w:r w:rsidRPr="006E71FA">
        <w:rPr>
          <w:rFonts w:ascii="Times New Roman" w:eastAsia="Calibri" w:hAnsi="Times New Roman" w:cs="Times New Roman"/>
          <w:sz w:val="20"/>
          <w:szCs w:val="20"/>
        </w:rPr>
        <w:t xml:space="preserve">z obustronnym dnem z zawiniętymi brzegami z funkcją wklejania dna i wieczka z tektury, opakowanie tubowe otwierane ze spasowanym/zlicowanym </w:t>
      </w:r>
      <w:r>
        <w:rPr>
          <w:rFonts w:ascii="Times New Roman" w:eastAsia="Calibri" w:hAnsi="Times New Roman" w:cs="Times New Roman"/>
          <w:sz w:val="20"/>
          <w:szCs w:val="20"/>
        </w:rPr>
        <w:t xml:space="preserve">brzegiem </w:t>
      </w:r>
      <w:r w:rsidRPr="006E71FA">
        <w:rPr>
          <w:rFonts w:ascii="Times New Roman" w:eastAsia="Calibri" w:hAnsi="Times New Roman" w:cs="Times New Roman"/>
          <w:sz w:val="20"/>
          <w:szCs w:val="20"/>
        </w:rPr>
        <w:t>na całej długości, opakowanie tubowe 2 częściowe, opakowanie tubowe oklejone zewnętrzną etykietą</w:t>
      </w:r>
      <w:r>
        <w:rPr>
          <w:rFonts w:ascii="Times New Roman" w:eastAsia="Calibri" w:hAnsi="Times New Roman" w:cs="Times New Roman"/>
          <w:sz w:val="20"/>
          <w:szCs w:val="20"/>
        </w:rPr>
        <w:t xml:space="preserve"> (</w:t>
      </w:r>
      <w:r w:rsidRPr="006E71FA">
        <w:rPr>
          <w:rFonts w:ascii="Times New Roman" w:eastAsia="Calibri" w:hAnsi="Times New Roman" w:cs="Times New Roman"/>
          <w:sz w:val="20"/>
          <w:szCs w:val="20"/>
        </w:rPr>
        <w:t>okleiną</w:t>
      </w:r>
      <w:r>
        <w:rPr>
          <w:rFonts w:ascii="Times New Roman" w:eastAsia="Calibri" w:hAnsi="Times New Roman" w:cs="Times New Roman"/>
          <w:sz w:val="20"/>
          <w:szCs w:val="20"/>
        </w:rPr>
        <w:t>)</w:t>
      </w:r>
      <w:r w:rsidR="00307524">
        <w:rPr>
          <w:rFonts w:ascii="Times New Roman" w:eastAsia="Calibri" w:hAnsi="Times New Roman" w:cs="Times New Roman"/>
          <w:sz w:val="20"/>
          <w:szCs w:val="20"/>
        </w:rPr>
        <w:t>.</w:t>
      </w:r>
      <w:r w:rsidRPr="006E71FA">
        <w:rPr>
          <w:rFonts w:ascii="Times New Roman" w:eastAsia="Calibri" w:hAnsi="Times New Roman" w:cs="Times New Roman"/>
          <w:sz w:val="20"/>
          <w:szCs w:val="20"/>
        </w:rPr>
        <w:t xml:space="preserve">  </w:t>
      </w:r>
    </w:p>
    <w:p w14:paraId="0B97CE81" w14:textId="76D26A41" w:rsidR="00ED0F8E" w:rsidRPr="00ED0F8E" w:rsidRDefault="00ED0F8E" w:rsidP="00ED0F8E">
      <w:pPr>
        <w:numPr>
          <w:ilvl w:val="0"/>
          <w:numId w:val="56"/>
        </w:numPr>
        <w:spacing w:after="0" w:line="264" w:lineRule="auto"/>
        <w:ind w:left="426"/>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 xml:space="preserve">Wymagania </w:t>
      </w:r>
      <w:r w:rsidR="0012025D">
        <w:rPr>
          <w:rFonts w:ascii="Times New Roman" w:eastAsia="Calibri" w:hAnsi="Times New Roman" w:cs="Times New Roman"/>
          <w:sz w:val="20"/>
          <w:szCs w:val="20"/>
        </w:rPr>
        <w:t>f</w:t>
      </w:r>
      <w:r w:rsidRPr="00ED0F8E">
        <w:rPr>
          <w:rFonts w:ascii="Times New Roman" w:eastAsia="Calibri" w:hAnsi="Times New Roman" w:cs="Times New Roman"/>
          <w:sz w:val="20"/>
          <w:szCs w:val="20"/>
        </w:rPr>
        <w:t xml:space="preserve">unkcjonalne </w:t>
      </w:r>
      <w:r w:rsidR="0012025D">
        <w:rPr>
          <w:rFonts w:ascii="Times New Roman" w:eastAsia="Calibri" w:hAnsi="Times New Roman" w:cs="Times New Roman"/>
          <w:sz w:val="20"/>
          <w:szCs w:val="20"/>
        </w:rPr>
        <w:t>maszyny:</w:t>
      </w:r>
    </w:p>
    <w:p w14:paraId="59D9DF3D" w14:textId="4504A8FC" w:rsidR="00ED0F8E" w:rsidRPr="00ED0F8E" w:rsidRDefault="00ED0F8E" w:rsidP="00ED0F8E">
      <w:pPr>
        <w:numPr>
          <w:ilvl w:val="0"/>
          <w:numId w:val="57"/>
        </w:numPr>
        <w:spacing w:after="0" w:line="264" w:lineRule="auto"/>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etykietowani</w:t>
      </w:r>
      <w:r w:rsidR="00C504A8">
        <w:rPr>
          <w:rFonts w:ascii="Times New Roman" w:eastAsia="Calibri" w:hAnsi="Times New Roman" w:cs="Times New Roman"/>
          <w:sz w:val="20"/>
          <w:szCs w:val="20"/>
        </w:rPr>
        <w:t>e</w:t>
      </w:r>
      <w:r w:rsidRPr="00ED0F8E">
        <w:rPr>
          <w:rFonts w:ascii="Times New Roman" w:eastAsia="Calibri" w:hAnsi="Times New Roman" w:cs="Times New Roman"/>
          <w:sz w:val="20"/>
          <w:szCs w:val="20"/>
        </w:rPr>
        <w:t xml:space="preserve"> tub papierowyc</w:t>
      </w:r>
      <w:r w:rsidR="00C504A8">
        <w:rPr>
          <w:rFonts w:ascii="Times New Roman" w:eastAsia="Calibri" w:hAnsi="Times New Roman" w:cs="Times New Roman"/>
          <w:sz w:val="20"/>
          <w:szCs w:val="20"/>
        </w:rPr>
        <w:t>h jako</w:t>
      </w:r>
      <w:r w:rsidR="00EC7E60">
        <w:rPr>
          <w:rFonts w:ascii="Times New Roman" w:eastAsia="Calibri" w:hAnsi="Times New Roman" w:cs="Times New Roman"/>
          <w:sz w:val="20"/>
          <w:szCs w:val="20"/>
        </w:rPr>
        <w:t xml:space="preserve"> </w:t>
      </w:r>
      <w:r w:rsidRPr="00ED0F8E">
        <w:rPr>
          <w:rFonts w:ascii="Times New Roman" w:eastAsia="Calibri" w:hAnsi="Times New Roman" w:cs="Times New Roman"/>
          <w:sz w:val="20"/>
          <w:szCs w:val="20"/>
        </w:rPr>
        <w:t xml:space="preserve">proces automatyczny: pobieranie tub, oklejanie tub etykietą, </w:t>
      </w:r>
    </w:p>
    <w:p w14:paraId="1655FFBA" w14:textId="7789C5F7" w:rsidR="00ED0F8E" w:rsidRPr="00ED0F8E" w:rsidRDefault="00ED0F8E" w:rsidP="00ED0F8E">
      <w:pPr>
        <w:numPr>
          <w:ilvl w:val="0"/>
          <w:numId w:val="57"/>
        </w:numPr>
        <w:spacing w:after="0" w:line="264" w:lineRule="auto"/>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obustronne zawijani</w:t>
      </w:r>
      <w:r w:rsidR="00C504A8">
        <w:rPr>
          <w:rFonts w:ascii="Times New Roman" w:eastAsia="Calibri" w:hAnsi="Times New Roman" w:cs="Times New Roman"/>
          <w:sz w:val="20"/>
          <w:szCs w:val="20"/>
        </w:rPr>
        <w:t>e</w:t>
      </w:r>
      <w:r w:rsidRPr="00ED0F8E">
        <w:rPr>
          <w:rFonts w:ascii="Times New Roman" w:eastAsia="Calibri" w:hAnsi="Times New Roman" w:cs="Times New Roman"/>
          <w:sz w:val="20"/>
          <w:szCs w:val="20"/>
        </w:rPr>
        <w:t xml:space="preserve"> brzegów tub papierowych w systemie 180 i 360 stopni z opcją cięcia na 2 części</w:t>
      </w:r>
      <w:r w:rsidR="00C504A8">
        <w:rPr>
          <w:rFonts w:ascii="Times New Roman" w:eastAsia="Calibri" w:hAnsi="Times New Roman" w:cs="Times New Roman"/>
          <w:sz w:val="20"/>
          <w:szCs w:val="20"/>
        </w:rPr>
        <w:t xml:space="preserve">, funkcja </w:t>
      </w:r>
      <w:r w:rsidRPr="00ED0F8E">
        <w:rPr>
          <w:rFonts w:ascii="Times New Roman" w:eastAsia="Calibri" w:hAnsi="Times New Roman" w:cs="Times New Roman"/>
          <w:sz w:val="20"/>
          <w:szCs w:val="20"/>
        </w:rPr>
        <w:t>sterowan</w:t>
      </w:r>
      <w:r w:rsidR="00C504A8">
        <w:rPr>
          <w:rFonts w:ascii="Times New Roman" w:eastAsia="Calibri" w:hAnsi="Times New Roman" w:cs="Times New Roman"/>
          <w:sz w:val="20"/>
          <w:szCs w:val="20"/>
        </w:rPr>
        <w:t>a</w:t>
      </w:r>
      <w:r w:rsidRPr="00ED0F8E">
        <w:rPr>
          <w:rFonts w:ascii="Times New Roman" w:eastAsia="Calibri" w:hAnsi="Times New Roman" w:cs="Times New Roman"/>
          <w:sz w:val="20"/>
          <w:szCs w:val="20"/>
        </w:rPr>
        <w:t xml:space="preserve"> elektronicznie </w:t>
      </w:r>
    </w:p>
    <w:p w14:paraId="7C4050DE" w14:textId="4606D934" w:rsidR="00ED0F8E" w:rsidRPr="00ED0F8E" w:rsidRDefault="00ED0F8E" w:rsidP="00ED0F8E">
      <w:pPr>
        <w:numPr>
          <w:ilvl w:val="0"/>
          <w:numId w:val="57"/>
        </w:numPr>
        <w:spacing w:after="0" w:line="264" w:lineRule="auto"/>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montaż zaślepek w wieczka tub</w:t>
      </w:r>
      <w:r w:rsidR="005F76C5">
        <w:rPr>
          <w:rFonts w:ascii="Times New Roman" w:eastAsia="Calibri" w:hAnsi="Times New Roman" w:cs="Times New Roman"/>
          <w:sz w:val="20"/>
          <w:szCs w:val="20"/>
        </w:rPr>
        <w:t xml:space="preserve"> papierowych</w:t>
      </w:r>
      <w:r w:rsidRPr="00ED0F8E">
        <w:rPr>
          <w:rFonts w:ascii="Times New Roman" w:eastAsia="Calibri" w:hAnsi="Times New Roman" w:cs="Times New Roman"/>
          <w:sz w:val="20"/>
          <w:szCs w:val="20"/>
        </w:rPr>
        <w:t xml:space="preserve">, </w:t>
      </w:r>
    </w:p>
    <w:p w14:paraId="4A6B4DBB" w14:textId="4320DF67" w:rsidR="00ED0F8E" w:rsidRPr="00ED0F8E" w:rsidRDefault="00ED0F8E" w:rsidP="00ED0F8E">
      <w:pPr>
        <w:numPr>
          <w:ilvl w:val="0"/>
          <w:numId w:val="57"/>
        </w:numPr>
        <w:spacing w:after="0" w:line="264" w:lineRule="auto"/>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montaż zaślepek i tulei w korpusy tu</w:t>
      </w:r>
      <w:r w:rsidR="005F76C5">
        <w:rPr>
          <w:rFonts w:ascii="Times New Roman" w:eastAsia="Calibri" w:hAnsi="Times New Roman" w:cs="Times New Roman"/>
          <w:sz w:val="20"/>
          <w:szCs w:val="20"/>
        </w:rPr>
        <w:t>b</w:t>
      </w:r>
      <w:r w:rsidRPr="00ED0F8E">
        <w:rPr>
          <w:rFonts w:ascii="Times New Roman" w:eastAsia="Calibri" w:hAnsi="Times New Roman" w:cs="Times New Roman"/>
          <w:sz w:val="20"/>
          <w:szCs w:val="20"/>
        </w:rPr>
        <w:t xml:space="preserve"> papierowych</w:t>
      </w:r>
      <w:r w:rsidR="009346DC">
        <w:rPr>
          <w:rFonts w:ascii="Times New Roman" w:eastAsia="Calibri" w:hAnsi="Times New Roman" w:cs="Times New Roman"/>
          <w:sz w:val="20"/>
          <w:szCs w:val="20"/>
        </w:rPr>
        <w:t>,</w:t>
      </w:r>
      <w:r w:rsidRPr="00ED0F8E">
        <w:rPr>
          <w:rFonts w:ascii="Times New Roman" w:eastAsia="Calibri" w:hAnsi="Times New Roman" w:cs="Times New Roman"/>
          <w:sz w:val="20"/>
          <w:szCs w:val="20"/>
        </w:rPr>
        <w:t xml:space="preserve"> </w:t>
      </w:r>
    </w:p>
    <w:p w14:paraId="1191ED28" w14:textId="14388E62" w:rsidR="00ED0F8E" w:rsidRPr="00ED0F8E" w:rsidRDefault="00ED0F8E" w:rsidP="00ED0F8E">
      <w:pPr>
        <w:numPr>
          <w:ilvl w:val="0"/>
          <w:numId w:val="57"/>
        </w:numPr>
        <w:spacing w:after="0" w:line="264" w:lineRule="auto"/>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nakładani</w:t>
      </w:r>
      <w:r w:rsidR="00C504A8">
        <w:rPr>
          <w:rFonts w:ascii="Times New Roman" w:eastAsia="Calibri" w:hAnsi="Times New Roman" w:cs="Times New Roman"/>
          <w:sz w:val="20"/>
          <w:szCs w:val="20"/>
        </w:rPr>
        <w:t xml:space="preserve">e </w:t>
      </w:r>
      <w:r w:rsidRPr="00ED0F8E">
        <w:rPr>
          <w:rFonts w:ascii="Times New Roman" w:eastAsia="Calibri" w:hAnsi="Times New Roman" w:cs="Times New Roman"/>
          <w:sz w:val="20"/>
          <w:szCs w:val="20"/>
        </w:rPr>
        <w:t>wieczek na korpusy tu</w:t>
      </w:r>
      <w:r w:rsidR="005F76C5">
        <w:rPr>
          <w:rFonts w:ascii="Times New Roman" w:eastAsia="Calibri" w:hAnsi="Times New Roman" w:cs="Times New Roman"/>
          <w:sz w:val="20"/>
          <w:szCs w:val="20"/>
        </w:rPr>
        <w:t>b papierowych,</w:t>
      </w:r>
      <w:r w:rsidRPr="00ED0F8E">
        <w:rPr>
          <w:rFonts w:ascii="Times New Roman" w:eastAsia="Calibri" w:hAnsi="Times New Roman" w:cs="Times New Roman"/>
          <w:sz w:val="20"/>
          <w:szCs w:val="20"/>
        </w:rPr>
        <w:t xml:space="preserve">   </w:t>
      </w:r>
    </w:p>
    <w:p w14:paraId="2643D26D" w14:textId="3B7FD348" w:rsidR="00ED0F8E" w:rsidRPr="00ED0F8E" w:rsidRDefault="00ED0F8E" w:rsidP="00ED0F8E">
      <w:pPr>
        <w:numPr>
          <w:ilvl w:val="0"/>
          <w:numId w:val="57"/>
        </w:numPr>
        <w:spacing w:after="0" w:line="264" w:lineRule="auto"/>
        <w:contextualSpacing/>
        <w:jc w:val="both"/>
        <w:rPr>
          <w:rFonts w:ascii="Times New Roman" w:eastAsia="Calibri" w:hAnsi="Times New Roman" w:cs="Times New Roman"/>
          <w:sz w:val="20"/>
          <w:szCs w:val="20"/>
        </w:rPr>
      </w:pPr>
      <w:r w:rsidRPr="00ED0F8E">
        <w:rPr>
          <w:rFonts w:ascii="Times New Roman" w:eastAsia="Calibri" w:hAnsi="Times New Roman" w:cs="Times New Roman"/>
          <w:sz w:val="20"/>
          <w:szCs w:val="20"/>
        </w:rPr>
        <w:t>cięcia tub papierowych, ilość jednoczesnych odcięć do 10 szt.</w:t>
      </w:r>
    </w:p>
    <w:p w14:paraId="12EC7099" w14:textId="6973D97E" w:rsidR="00ED0F8E" w:rsidRPr="00ED0F8E" w:rsidRDefault="00C504A8" w:rsidP="00ED0F8E">
      <w:pPr>
        <w:numPr>
          <w:ilvl w:val="0"/>
          <w:numId w:val="57"/>
        </w:numPr>
        <w:spacing w:after="0" w:line="264"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z</w:t>
      </w:r>
      <w:r w:rsidR="00ED0F8E" w:rsidRPr="00ED0F8E">
        <w:rPr>
          <w:rFonts w:ascii="Times New Roman" w:eastAsia="Calibri" w:hAnsi="Times New Roman" w:cs="Times New Roman"/>
          <w:sz w:val="20"/>
          <w:szCs w:val="20"/>
        </w:rPr>
        <w:t>awijani</w:t>
      </w:r>
      <w:r>
        <w:rPr>
          <w:rFonts w:ascii="Times New Roman" w:eastAsia="Calibri" w:hAnsi="Times New Roman" w:cs="Times New Roman"/>
          <w:sz w:val="20"/>
          <w:szCs w:val="20"/>
        </w:rPr>
        <w:t>e</w:t>
      </w:r>
      <w:r w:rsidR="00ED0F8E" w:rsidRPr="00ED0F8E">
        <w:rPr>
          <w:rFonts w:ascii="Times New Roman" w:eastAsia="Calibri" w:hAnsi="Times New Roman" w:cs="Times New Roman"/>
          <w:sz w:val="20"/>
          <w:szCs w:val="20"/>
        </w:rPr>
        <w:t xml:space="preserve"> brzegów tub papierowych </w:t>
      </w:r>
      <w:r w:rsidR="003B6506">
        <w:rPr>
          <w:rFonts w:ascii="Times New Roman" w:eastAsia="Calibri" w:hAnsi="Times New Roman" w:cs="Times New Roman"/>
          <w:sz w:val="20"/>
          <w:szCs w:val="20"/>
        </w:rPr>
        <w:t xml:space="preserve">wewnętrznych </w:t>
      </w:r>
      <w:r w:rsidR="00ED0F8E" w:rsidRPr="00ED0F8E">
        <w:rPr>
          <w:rFonts w:ascii="Times New Roman" w:eastAsia="Calibri" w:hAnsi="Times New Roman" w:cs="Times New Roman"/>
          <w:sz w:val="20"/>
          <w:szCs w:val="20"/>
        </w:rPr>
        <w:t>w systemie 180 i 360</w:t>
      </w:r>
      <w:r w:rsidR="00EC7E60">
        <w:rPr>
          <w:rFonts w:ascii="Times New Roman" w:eastAsia="Calibri" w:hAnsi="Times New Roman" w:cs="Times New Roman"/>
          <w:sz w:val="20"/>
          <w:szCs w:val="20"/>
        </w:rPr>
        <w:t xml:space="preserve"> stopni</w:t>
      </w:r>
      <w:r w:rsidR="00ED0F8E" w:rsidRPr="00ED0F8E">
        <w:rPr>
          <w:rFonts w:ascii="Times New Roman" w:eastAsia="Calibri" w:hAnsi="Times New Roman" w:cs="Times New Roman"/>
          <w:sz w:val="20"/>
          <w:szCs w:val="20"/>
        </w:rPr>
        <w:t xml:space="preserve">, </w:t>
      </w:r>
    </w:p>
    <w:p w14:paraId="6C11A900" w14:textId="77777777" w:rsidR="00ED0F8E" w:rsidRPr="00ED0F8E" w:rsidRDefault="00ED0F8E" w:rsidP="00ED0F8E">
      <w:pPr>
        <w:spacing w:after="0" w:line="264" w:lineRule="auto"/>
        <w:ind w:left="773"/>
        <w:contextualSpacing/>
        <w:jc w:val="both"/>
        <w:rPr>
          <w:rFonts w:ascii="Times New Roman" w:eastAsia="Calibri" w:hAnsi="Times New Roman" w:cs="Times New Roman"/>
          <w:sz w:val="20"/>
          <w:szCs w:val="20"/>
        </w:rPr>
      </w:pPr>
    </w:p>
    <w:p w14:paraId="20B3B6B4" w14:textId="77777777" w:rsidR="00E40D60" w:rsidRPr="00970194" w:rsidRDefault="00E40D60" w:rsidP="00E40D60">
      <w:pPr>
        <w:suppressAutoHyphens/>
        <w:spacing w:after="0" w:line="264" w:lineRule="auto"/>
        <w:jc w:val="both"/>
        <w:rPr>
          <w:rFonts w:ascii="Times New Roman" w:hAnsi="Times New Roman"/>
          <w:sz w:val="20"/>
          <w:szCs w:val="20"/>
          <w:lang w:eastAsia="zh-CN"/>
        </w:rPr>
      </w:pPr>
      <w:r w:rsidRPr="00970194">
        <w:rPr>
          <w:rFonts w:ascii="Times New Roman" w:hAnsi="Times New Roman"/>
          <w:sz w:val="20"/>
          <w:szCs w:val="20"/>
          <w:lang w:eastAsia="zh-CN"/>
        </w:rPr>
        <w:t>Do złożonej oferty należy dołączyć kartę katalogową lub specyfikację techniczną oferowanego urządzenia. Przedłożony dokument ma jednoznacznie potwierdzać spełnianie parametrów technicznych, które zostały wskazane w powyższej specyfikacji technicznej. W przypadku, gdy przedłożone dokumenty nie potwierdzą spełnienia powyższych parametrów technicznych oferta zostanie odrzucona.</w:t>
      </w:r>
    </w:p>
    <w:bookmarkEnd w:id="0"/>
    <w:p w14:paraId="2974CF2D" w14:textId="77777777" w:rsidR="00E40D60" w:rsidRDefault="00E40D60" w:rsidP="00E40D60">
      <w:pPr>
        <w:spacing w:after="0" w:line="264" w:lineRule="auto"/>
        <w:rPr>
          <w:rFonts w:ascii="Times New Roman" w:hAnsi="Times New Roman"/>
          <w:sz w:val="20"/>
          <w:szCs w:val="20"/>
        </w:rPr>
      </w:pPr>
    </w:p>
    <w:p w14:paraId="013CC0E3" w14:textId="77777777" w:rsidR="00E40D60" w:rsidRDefault="00E40D60" w:rsidP="00E40D60">
      <w:pPr>
        <w:spacing w:after="0" w:line="264" w:lineRule="auto"/>
        <w:jc w:val="both"/>
        <w:rPr>
          <w:rFonts w:ascii="Times New Roman" w:hAnsi="Times New Roman"/>
          <w:sz w:val="20"/>
          <w:szCs w:val="20"/>
        </w:rPr>
      </w:pPr>
      <w:r w:rsidRPr="00B27C55">
        <w:rPr>
          <w:rFonts w:ascii="Times New Roman" w:hAnsi="Times New Roman"/>
          <w:sz w:val="20"/>
          <w:szCs w:val="20"/>
        </w:rPr>
        <w:lastRenderedPageBreak/>
        <w:t>Nazwa i kod określony przez Wspólny Słownik Zamówień (CPV):  42000000-6 Maszyny przemysłowe</w:t>
      </w:r>
    </w:p>
    <w:p w14:paraId="4864E15F" w14:textId="77777777" w:rsidR="00AA35C8" w:rsidRDefault="00AA35C8" w:rsidP="00E40D60">
      <w:pPr>
        <w:spacing w:after="0" w:line="264" w:lineRule="auto"/>
        <w:jc w:val="both"/>
        <w:rPr>
          <w:rFonts w:ascii="Times New Roman" w:hAnsi="Times New Roman"/>
          <w:sz w:val="20"/>
          <w:szCs w:val="20"/>
        </w:rPr>
      </w:pPr>
    </w:p>
    <w:p w14:paraId="7E90A598"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Jeśli w opisie przedmiotu zamówienia występują: nazwy konkretnego producenta, nazwy konkretnego produktu, normy jakościowe, patenty, znaki towarowe, typy, standardy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0E2DAB2A" w14:textId="77777777" w:rsidR="00E40D60" w:rsidRPr="00350D4D" w:rsidRDefault="00E40D60" w:rsidP="00E40D60">
      <w:pPr>
        <w:spacing w:after="0" w:line="264" w:lineRule="auto"/>
        <w:jc w:val="both"/>
        <w:rPr>
          <w:rFonts w:ascii="Times New Roman" w:hAnsi="Times New Roman"/>
          <w:sz w:val="20"/>
          <w:szCs w:val="20"/>
        </w:rPr>
      </w:pPr>
    </w:p>
    <w:p w14:paraId="090C0FF3" w14:textId="77777777" w:rsidR="00E40D60"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Obowiązek wykazania równoważności spoczywa na Wykonawcy, który w przypadku oferowania rozwiązań równoważnych  powinien dołączyć do oferty specyfikacje techniczne, karty katalogowe, instrukcje lub inne dokumenty zawierające dane techniczne elementów równoważnych. W razie wątpliwości co do równoważności poszczególnych elementów, Zamawiający wezwie Wykonawcę do złożenia dodatkowych wyjaśnień lub dokumentów.</w:t>
      </w:r>
    </w:p>
    <w:p w14:paraId="2ECC9EC4" w14:textId="77777777" w:rsidR="00E40D60" w:rsidRDefault="00E40D60" w:rsidP="00E40D60">
      <w:pPr>
        <w:spacing w:after="0" w:line="264" w:lineRule="auto"/>
        <w:jc w:val="both"/>
        <w:rPr>
          <w:rFonts w:ascii="Times New Roman" w:hAnsi="Times New Roman"/>
          <w:sz w:val="20"/>
          <w:szCs w:val="20"/>
        </w:rPr>
      </w:pPr>
    </w:p>
    <w:p w14:paraId="7AF39599" w14:textId="4E0A329A" w:rsidR="00E40D60" w:rsidRDefault="00E40D60" w:rsidP="00E40D60">
      <w:pPr>
        <w:spacing w:after="0" w:line="264" w:lineRule="auto"/>
        <w:jc w:val="both"/>
        <w:rPr>
          <w:rFonts w:ascii="Times New Roman" w:hAnsi="Times New Roman"/>
          <w:sz w:val="20"/>
          <w:szCs w:val="20"/>
        </w:rPr>
      </w:pPr>
      <w:r w:rsidRPr="002F309B">
        <w:rPr>
          <w:rFonts w:ascii="Times New Roman" w:hAnsi="Times New Roman"/>
          <w:sz w:val="20"/>
          <w:szCs w:val="20"/>
        </w:rPr>
        <w:t>Zamawiający zaznacza, iż oferowany sprzęt musi być nowy, sprawny technicznie, bezpieczny, kompletny</w:t>
      </w:r>
      <w:r w:rsidR="00273A25">
        <w:rPr>
          <w:rFonts w:ascii="Times New Roman" w:hAnsi="Times New Roman"/>
          <w:sz w:val="20"/>
          <w:szCs w:val="20"/>
        </w:rPr>
        <w:t>.</w:t>
      </w:r>
      <w:r w:rsidRPr="002F309B">
        <w:rPr>
          <w:rFonts w:ascii="Times New Roman" w:hAnsi="Times New Roman"/>
          <w:sz w:val="20"/>
          <w:szCs w:val="20"/>
        </w:rPr>
        <w:t xml:space="preserve"> </w:t>
      </w:r>
    </w:p>
    <w:p w14:paraId="6DBF0AF6" w14:textId="77777777" w:rsidR="00E40D60" w:rsidRPr="00EF2EA0" w:rsidRDefault="00E40D60" w:rsidP="00E40D60">
      <w:pPr>
        <w:spacing w:after="0" w:line="264" w:lineRule="auto"/>
        <w:jc w:val="both"/>
        <w:rPr>
          <w:rFonts w:ascii="Times New Roman" w:hAnsi="Times New Roman"/>
          <w:sz w:val="20"/>
          <w:szCs w:val="20"/>
        </w:rPr>
      </w:pP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E40D60" w:rsidRPr="00350D4D" w14:paraId="0BB17558" w14:textId="77777777" w:rsidTr="001E28B3">
        <w:trPr>
          <w:tblCellSpacing w:w="15" w:type="dxa"/>
        </w:trPr>
        <w:tc>
          <w:tcPr>
            <w:tcW w:w="4967" w:type="pct"/>
            <w:shd w:val="clear" w:color="auto" w:fill="D9D9D9"/>
          </w:tcPr>
          <w:p w14:paraId="55146D49" w14:textId="77777777" w:rsidR="00E40D60" w:rsidRPr="00350D4D" w:rsidRDefault="00E40D60" w:rsidP="001E28B3">
            <w:pPr>
              <w:pStyle w:val="Jasnasiatkaakcent31"/>
              <w:numPr>
                <w:ilvl w:val="0"/>
                <w:numId w:val="4"/>
              </w:numPr>
              <w:spacing w:after="0" w:line="264" w:lineRule="auto"/>
              <w:ind w:left="284" w:hanging="284"/>
              <w:jc w:val="both"/>
              <w:rPr>
                <w:rFonts w:ascii="Times New Roman" w:hAnsi="Times New Roman"/>
                <w:b/>
                <w:bCs/>
                <w:sz w:val="20"/>
                <w:szCs w:val="20"/>
              </w:rPr>
            </w:pPr>
            <w:r w:rsidRPr="00350D4D">
              <w:rPr>
                <w:rFonts w:ascii="Times New Roman" w:hAnsi="Times New Roman"/>
                <w:b/>
                <w:sz w:val="20"/>
                <w:szCs w:val="20"/>
              </w:rPr>
              <w:t>Termin i miejsce realizacji zamówienia</w:t>
            </w:r>
          </w:p>
        </w:tc>
      </w:tr>
    </w:tbl>
    <w:p w14:paraId="31EF730F" w14:textId="4511DE31" w:rsidR="00E40D60" w:rsidRPr="00350D4D" w:rsidRDefault="00E40D60" w:rsidP="00E40D60">
      <w:pPr>
        <w:pStyle w:val="Jasnasiatkaakcent31"/>
        <w:numPr>
          <w:ilvl w:val="0"/>
          <w:numId w:val="6"/>
        </w:numPr>
        <w:spacing w:after="0" w:line="264" w:lineRule="auto"/>
        <w:jc w:val="both"/>
        <w:rPr>
          <w:rFonts w:ascii="Times New Roman" w:hAnsi="Times New Roman"/>
          <w:color w:val="FF0000"/>
          <w:sz w:val="20"/>
          <w:szCs w:val="20"/>
        </w:rPr>
      </w:pPr>
      <w:r>
        <w:rPr>
          <w:rFonts w:ascii="Times New Roman" w:hAnsi="Times New Roman"/>
          <w:sz w:val="20"/>
          <w:szCs w:val="20"/>
        </w:rPr>
        <w:t>Termin</w:t>
      </w:r>
      <w:r w:rsidRPr="00350D4D">
        <w:rPr>
          <w:rFonts w:ascii="Times New Roman" w:hAnsi="Times New Roman"/>
          <w:sz w:val="20"/>
          <w:szCs w:val="20"/>
        </w:rPr>
        <w:t xml:space="preserve"> realizacji zamówienia:</w:t>
      </w:r>
      <w:r>
        <w:rPr>
          <w:rFonts w:ascii="Times New Roman" w:hAnsi="Times New Roman"/>
          <w:sz w:val="20"/>
          <w:szCs w:val="20"/>
        </w:rPr>
        <w:t xml:space="preserve"> </w:t>
      </w:r>
      <w:r w:rsidRPr="00614462">
        <w:rPr>
          <w:rFonts w:ascii="Times New Roman" w:hAnsi="Times New Roman"/>
          <w:b/>
          <w:bCs/>
          <w:sz w:val="20"/>
          <w:szCs w:val="20"/>
        </w:rPr>
        <w:t xml:space="preserve">maksymalnie </w:t>
      </w:r>
      <w:r w:rsidR="00563192">
        <w:rPr>
          <w:rFonts w:ascii="Times New Roman" w:hAnsi="Times New Roman"/>
          <w:b/>
          <w:bCs/>
          <w:sz w:val="20"/>
          <w:szCs w:val="20"/>
        </w:rPr>
        <w:t>90 dni kalendarzowych</w:t>
      </w:r>
      <w:r>
        <w:rPr>
          <w:rFonts w:ascii="Times New Roman" w:hAnsi="Times New Roman"/>
          <w:b/>
          <w:bCs/>
          <w:sz w:val="20"/>
          <w:szCs w:val="20"/>
        </w:rPr>
        <w:t xml:space="preserve"> </w:t>
      </w:r>
      <w:r w:rsidRPr="00614462">
        <w:rPr>
          <w:rFonts w:ascii="Times New Roman" w:hAnsi="Times New Roman"/>
          <w:b/>
          <w:bCs/>
          <w:sz w:val="20"/>
          <w:szCs w:val="20"/>
        </w:rPr>
        <w:t>od dnia podpisania umowy z wybranym Wykonawcą.</w:t>
      </w:r>
    </w:p>
    <w:p w14:paraId="4A1DC1DE" w14:textId="77777777" w:rsidR="00E40D60" w:rsidRPr="00EF2EA0" w:rsidRDefault="00E40D60" w:rsidP="00E40D60">
      <w:pPr>
        <w:pStyle w:val="Jasnasiatkaakcent31"/>
        <w:numPr>
          <w:ilvl w:val="0"/>
          <w:numId w:val="6"/>
        </w:numPr>
        <w:spacing w:after="0" w:line="264" w:lineRule="auto"/>
        <w:jc w:val="both"/>
        <w:rPr>
          <w:rFonts w:ascii="Times New Roman" w:hAnsi="Times New Roman"/>
          <w:color w:val="FF0000"/>
          <w:sz w:val="20"/>
          <w:szCs w:val="20"/>
        </w:rPr>
      </w:pPr>
      <w:r w:rsidRPr="00350D4D">
        <w:rPr>
          <w:rFonts w:ascii="Times New Roman" w:hAnsi="Times New Roman"/>
          <w:sz w:val="20"/>
          <w:szCs w:val="20"/>
        </w:rPr>
        <w:t>Zamawiający zastrzega sobie prawo do zmiany terminu realizacji przedmiotu zamówienia</w:t>
      </w:r>
      <w:r w:rsidRPr="00204433">
        <w:t xml:space="preserve"> </w:t>
      </w:r>
      <w:r w:rsidRPr="00204433">
        <w:rPr>
          <w:rFonts w:ascii="Times New Roman" w:hAnsi="Times New Roman"/>
          <w:sz w:val="20"/>
          <w:szCs w:val="20"/>
        </w:rPr>
        <w:t>na warunkach określonych w pkt. 10 niniejszego zapytania</w:t>
      </w:r>
      <w:r>
        <w:rPr>
          <w:rFonts w:ascii="Times New Roman" w:hAnsi="Times New Roman"/>
          <w:sz w:val="20"/>
          <w:szCs w:val="20"/>
        </w:rPr>
        <w:t>.</w:t>
      </w: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E40D60" w:rsidRPr="00350D4D" w14:paraId="7B6A595D" w14:textId="77777777" w:rsidTr="002172C5">
        <w:trPr>
          <w:trHeight w:val="330"/>
          <w:tblCellSpacing w:w="15" w:type="dxa"/>
        </w:trPr>
        <w:tc>
          <w:tcPr>
            <w:tcW w:w="4966" w:type="pct"/>
            <w:shd w:val="clear" w:color="auto" w:fill="D9D9D9"/>
          </w:tcPr>
          <w:p w14:paraId="72A33D0F" w14:textId="77777777" w:rsidR="00E40D60" w:rsidRPr="00350D4D" w:rsidRDefault="00E40D60" w:rsidP="001E28B3">
            <w:pPr>
              <w:pStyle w:val="Jasnasiatkaakcent31"/>
              <w:numPr>
                <w:ilvl w:val="0"/>
                <w:numId w:val="4"/>
              </w:numPr>
              <w:spacing w:after="0" w:line="264" w:lineRule="auto"/>
              <w:ind w:left="284" w:hanging="284"/>
              <w:jc w:val="both"/>
              <w:rPr>
                <w:rFonts w:ascii="Times New Roman" w:hAnsi="Times New Roman"/>
                <w:b/>
                <w:bCs/>
                <w:sz w:val="20"/>
                <w:szCs w:val="20"/>
              </w:rPr>
            </w:pPr>
            <w:r w:rsidRPr="00350D4D">
              <w:rPr>
                <w:rFonts w:ascii="Times New Roman" w:hAnsi="Times New Roman"/>
                <w:b/>
                <w:bCs/>
                <w:sz w:val="20"/>
                <w:szCs w:val="20"/>
              </w:rPr>
              <w:t xml:space="preserve">Warunki udziału w postępowaniu i podstawy wykluczenia </w:t>
            </w:r>
          </w:p>
        </w:tc>
      </w:tr>
    </w:tbl>
    <w:p w14:paraId="23E1DD5D" w14:textId="77777777" w:rsidR="002172C5" w:rsidRPr="002C6F65" w:rsidRDefault="002172C5" w:rsidP="002172C5">
      <w:pPr>
        <w:pStyle w:val="Jasnasiatkaakcent31"/>
        <w:numPr>
          <w:ilvl w:val="1"/>
          <w:numId w:val="20"/>
        </w:numPr>
        <w:rPr>
          <w:rFonts w:ascii="Times New Roman" w:hAnsi="Times New Roman"/>
          <w:sz w:val="20"/>
          <w:szCs w:val="20"/>
          <w:lang w:val="x-none"/>
        </w:rPr>
      </w:pPr>
      <w:r w:rsidRPr="002C6F65">
        <w:rPr>
          <w:rFonts w:ascii="Times New Roman" w:hAnsi="Times New Roman"/>
          <w:sz w:val="20"/>
          <w:szCs w:val="20"/>
          <w:lang w:val="x-none"/>
        </w:rPr>
        <w:t>W postępowaniu o udzielenie zamówienia obowiązuje zakaz konfliktu interesów. Konflikt</w:t>
      </w:r>
      <w:r w:rsidRPr="002C6F65">
        <w:rPr>
          <w:rFonts w:ascii="Times New Roman" w:hAnsi="Times New Roman"/>
          <w:sz w:val="20"/>
          <w:szCs w:val="20"/>
        </w:rPr>
        <w:t xml:space="preserve"> </w:t>
      </w:r>
      <w:r w:rsidRPr="002C6F65">
        <w:rPr>
          <w:rFonts w:ascii="Times New Roman" w:hAnsi="Times New Roman"/>
          <w:sz w:val="20"/>
          <w:szCs w:val="20"/>
          <w:lang w:val="x-none"/>
        </w:rPr>
        <w:t>interesów oznacza każdą sytuację, w której osoby biorące udział w przygotowaniu lub</w:t>
      </w:r>
      <w:r w:rsidRPr="002C6F65">
        <w:rPr>
          <w:rFonts w:ascii="Times New Roman" w:hAnsi="Times New Roman"/>
          <w:sz w:val="20"/>
          <w:szCs w:val="20"/>
        </w:rPr>
        <w:t xml:space="preserve"> </w:t>
      </w:r>
      <w:r w:rsidRPr="002C6F65">
        <w:rPr>
          <w:rFonts w:ascii="Times New Roman" w:hAnsi="Times New Roman"/>
          <w:sz w:val="20"/>
          <w:szCs w:val="20"/>
          <w:lang w:val="x-none"/>
        </w:rPr>
        <w:t>prowadzeniu postępowania o udzielenie zamówienia lub mogące wpłynąć na wynik tego</w:t>
      </w:r>
      <w:r w:rsidRPr="002C6F65">
        <w:rPr>
          <w:rFonts w:ascii="Times New Roman" w:hAnsi="Times New Roman"/>
          <w:sz w:val="20"/>
          <w:szCs w:val="20"/>
        </w:rPr>
        <w:t xml:space="preserve"> </w:t>
      </w:r>
      <w:r w:rsidRPr="002C6F65">
        <w:rPr>
          <w:rFonts w:ascii="Times New Roman" w:hAnsi="Times New Roman"/>
          <w:sz w:val="20"/>
          <w:szCs w:val="20"/>
          <w:lang w:val="x-none"/>
        </w:rPr>
        <w:t>postępowania mają, bezpośrednio lub pośrednio, interes finansowy, ekonomiczny lub inny interes</w:t>
      </w:r>
      <w:r w:rsidRPr="002C6F65">
        <w:rPr>
          <w:rFonts w:ascii="Times New Roman" w:hAnsi="Times New Roman"/>
          <w:sz w:val="20"/>
          <w:szCs w:val="20"/>
        </w:rPr>
        <w:t xml:space="preserve"> </w:t>
      </w:r>
      <w:r w:rsidRPr="002C6F65">
        <w:rPr>
          <w:rFonts w:ascii="Times New Roman" w:hAnsi="Times New Roman"/>
          <w:sz w:val="20"/>
          <w:szCs w:val="20"/>
          <w:lang w:val="x-none"/>
        </w:rPr>
        <w:t>osobisty, który postrzegać można jako zagrażający ich bezstronności i niezależności w związku z</w:t>
      </w:r>
      <w:r w:rsidRPr="002C6F65">
        <w:rPr>
          <w:rFonts w:ascii="Times New Roman" w:hAnsi="Times New Roman"/>
          <w:sz w:val="20"/>
          <w:szCs w:val="20"/>
        </w:rPr>
        <w:t xml:space="preserve"> </w:t>
      </w:r>
      <w:r w:rsidRPr="002C6F65">
        <w:rPr>
          <w:rFonts w:ascii="Times New Roman" w:hAnsi="Times New Roman"/>
          <w:sz w:val="20"/>
          <w:szCs w:val="20"/>
          <w:lang w:val="x-none"/>
        </w:rPr>
        <w:t>postępowaniem o udzielenie zamówienia.</w:t>
      </w:r>
    </w:p>
    <w:p w14:paraId="2AF605BD" w14:textId="77777777" w:rsidR="002172C5" w:rsidRPr="002C6F65" w:rsidRDefault="002172C5" w:rsidP="002172C5">
      <w:pPr>
        <w:pStyle w:val="Jasnasiatkaakcent31"/>
        <w:numPr>
          <w:ilvl w:val="1"/>
          <w:numId w:val="20"/>
        </w:numPr>
        <w:rPr>
          <w:rFonts w:ascii="Times New Roman" w:hAnsi="Times New Roman"/>
          <w:sz w:val="20"/>
          <w:szCs w:val="20"/>
          <w:lang w:val="x-none"/>
        </w:rPr>
      </w:pPr>
      <w:r w:rsidRPr="002C6F65">
        <w:rPr>
          <w:rFonts w:ascii="Times New Roman" w:hAnsi="Times New Roman"/>
          <w:sz w:val="20"/>
          <w:szCs w:val="20"/>
        </w:rPr>
        <w:t>W celu uniknięcia konfliktu interesów, z</w:t>
      </w:r>
      <w:r w:rsidRPr="002C6F65">
        <w:rPr>
          <w:rFonts w:ascii="Times New Roman" w:hAnsi="Times New Roman"/>
          <w:sz w:val="20"/>
          <w:szCs w:val="20"/>
          <w:lang w:val="x-none"/>
        </w:rPr>
        <w:t xml:space="preserve"> postępowania o udzielenie zamówienia wykluczeniu podlegają Wykonawcy, którzy są powiązani osobowo lub kapitałowo z Zamawiającym. Przez powiązania kapitałowe lub osobowe rozumie się wzajemne powiązania między Zamawiającym lub osobami </w:t>
      </w:r>
      <w:r w:rsidRPr="002C6F65">
        <w:rPr>
          <w:rFonts w:ascii="Times New Roman" w:hAnsi="Times New Roman"/>
          <w:sz w:val="20"/>
          <w:szCs w:val="20"/>
        </w:rPr>
        <w:t>upoważnionymi</w:t>
      </w:r>
      <w:r w:rsidRPr="002C6F65">
        <w:rPr>
          <w:rFonts w:ascii="Times New Roman" w:hAnsi="Times New Roman"/>
          <w:sz w:val="20"/>
          <w:szCs w:val="20"/>
          <w:lang w:val="x-none"/>
        </w:rPr>
        <w:t xml:space="preserve"> do zaciągania zobowiązań w imieniu Zamawiającego a Wykonawcą, polegające w szczególności na:</w:t>
      </w:r>
    </w:p>
    <w:p w14:paraId="3B46EC0B" w14:textId="4AFF4A4F" w:rsidR="002172C5" w:rsidRPr="002C6F65" w:rsidRDefault="002172C5" w:rsidP="002C6F65">
      <w:pPr>
        <w:pStyle w:val="Jasnasiatkaakcent31"/>
        <w:numPr>
          <w:ilvl w:val="0"/>
          <w:numId w:val="40"/>
        </w:numPr>
        <w:tabs>
          <w:tab w:val="left" w:pos="284"/>
        </w:tabs>
        <w:ind w:left="851"/>
        <w:rPr>
          <w:rFonts w:ascii="Times New Roman" w:hAnsi="Times New Roman"/>
          <w:sz w:val="20"/>
          <w:szCs w:val="20"/>
        </w:rPr>
      </w:pPr>
      <w:r w:rsidRPr="002C6F65">
        <w:rPr>
          <w:rFonts w:ascii="Times New Roman" w:hAnsi="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ADA274E" w14:textId="7C615403" w:rsidR="002172C5" w:rsidRPr="002C6F65" w:rsidRDefault="002172C5" w:rsidP="002C6F65">
      <w:pPr>
        <w:pStyle w:val="Jasnasiatkaakcent31"/>
        <w:numPr>
          <w:ilvl w:val="0"/>
          <w:numId w:val="40"/>
        </w:numPr>
        <w:tabs>
          <w:tab w:val="left" w:pos="284"/>
        </w:tabs>
        <w:ind w:left="851"/>
        <w:rPr>
          <w:rFonts w:ascii="Times New Roman" w:hAnsi="Times New Roman"/>
          <w:sz w:val="20"/>
          <w:szCs w:val="20"/>
        </w:rPr>
      </w:pPr>
      <w:r w:rsidRPr="002C6F65">
        <w:rPr>
          <w:rFonts w:ascii="Times New Roman" w:hAnsi="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0E22B5DA" w14:textId="27ED3C58" w:rsidR="002172C5" w:rsidRPr="002C6F65" w:rsidRDefault="002172C5" w:rsidP="002C6F65">
      <w:pPr>
        <w:pStyle w:val="Jasnasiatkaakcent31"/>
        <w:numPr>
          <w:ilvl w:val="0"/>
          <w:numId w:val="40"/>
        </w:numPr>
        <w:tabs>
          <w:tab w:val="left" w:pos="284"/>
        </w:tabs>
        <w:ind w:left="851"/>
        <w:rPr>
          <w:rFonts w:ascii="Times New Roman" w:hAnsi="Times New Roman"/>
          <w:sz w:val="20"/>
          <w:szCs w:val="20"/>
        </w:rPr>
      </w:pPr>
      <w:r w:rsidRPr="002C6F65">
        <w:rPr>
          <w:rFonts w:ascii="Times New Roman" w:hAnsi="Times New Roman"/>
          <w:sz w:val="20"/>
          <w:szCs w:val="20"/>
        </w:rPr>
        <w:t>pozostawaniu z wykonawcą w takim stosunku prawnym lub faktycznym, że istnieje uzasadniona wątpliwość co do ich bezstronności lub niezależności w związku z postępowaniem o udzielenie zamówienia</w:t>
      </w:r>
    </w:p>
    <w:p w14:paraId="64A72FDB" w14:textId="77777777" w:rsidR="002172C5" w:rsidRPr="002C6F65" w:rsidRDefault="002172C5" w:rsidP="002C6F65">
      <w:pPr>
        <w:pStyle w:val="Jasnasiatkaakcent31"/>
        <w:tabs>
          <w:tab w:val="left" w:pos="284"/>
        </w:tabs>
        <w:ind w:left="502"/>
        <w:rPr>
          <w:rFonts w:ascii="Times New Roman" w:hAnsi="Times New Roman"/>
          <w:sz w:val="20"/>
          <w:szCs w:val="20"/>
        </w:rPr>
      </w:pPr>
    </w:p>
    <w:p w14:paraId="7CE3BF38" w14:textId="77777777" w:rsidR="002172C5" w:rsidRPr="002C6F65" w:rsidRDefault="002172C5" w:rsidP="002172C5">
      <w:pPr>
        <w:pStyle w:val="Jasnasiatkaakcent31"/>
        <w:tabs>
          <w:tab w:val="left" w:pos="284"/>
        </w:tabs>
        <w:ind w:left="0"/>
        <w:rPr>
          <w:rFonts w:ascii="Times New Roman" w:hAnsi="Times New Roman"/>
          <w:sz w:val="20"/>
          <w:szCs w:val="20"/>
        </w:rPr>
      </w:pPr>
      <w:r w:rsidRPr="002C6F65">
        <w:rPr>
          <w:rFonts w:ascii="Times New Roman" w:hAnsi="Times New Roman"/>
          <w:sz w:val="20"/>
          <w:szCs w:val="20"/>
        </w:rPr>
        <w:t xml:space="preserve">Wykonawca zobowiązany jest dołączyć do oferty oświadczenie o braku w/w powiązań według wzoru  stanowiącego </w:t>
      </w:r>
      <w:r w:rsidRPr="002C6F65">
        <w:rPr>
          <w:rFonts w:ascii="Times New Roman" w:hAnsi="Times New Roman"/>
          <w:b/>
          <w:sz w:val="20"/>
          <w:szCs w:val="20"/>
        </w:rPr>
        <w:t>Załącznik nr 2</w:t>
      </w:r>
      <w:r w:rsidRPr="002C6F65">
        <w:rPr>
          <w:rFonts w:ascii="Times New Roman" w:hAnsi="Times New Roman"/>
          <w:sz w:val="20"/>
          <w:szCs w:val="20"/>
        </w:rPr>
        <w:t xml:space="preserve"> do niniejszego zapytania ofertowego. </w:t>
      </w:r>
    </w:p>
    <w:p w14:paraId="5E8AA08F" w14:textId="77777777" w:rsidR="00840125" w:rsidRDefault="00840125" w:rsidP="002172C5">
      <w:pPr>
        <w:pStyle w:val="Jasnasiatkaakcent31"/>
        <w:tabs>
          <w:tab w:val="left" w:pos="284"/>
        </w:tabs>
        <w:ind w:left="0"/>
        <w:rPr>
          <w:rFonts w:ascii="Times New Roman" w:hAnsi="Times New Roman"/>
          <w:color w:val="FF0000"/>
          <w:sz w:val="20"/>
          <w:szCs w:val="20"/>
        </w:rPr>
      </w:pPr>
    </w:p>
    <w:p w14:paraId="38E0AA4B" w14:textId="4EBAA2FC" w:rsidR="00A86F6B" w:rsidRPr="00B60CC4" w:rsidRDefault="00840125" w:rsidP="002C6F65">
      <w:pPr>
        <w:pStyle w:val="Jasnasiatkaakcent31"/>
        <w:tabs>
          <w:tab w:val="left" w:pos="284"/>
        </w:tabs>
        <w:ind w:left="0"/>
        <w:rPr>
          <w:rFonts w:ascii="Times New Roman" w:hAnsi="Times New Roman"/>
          <w:sz w:val="20"/>
          <w:szCs w:val="20"/>
        </w:rPr>
      </w:pPr>
      <w:r w:rsidRPr="002C6F65">
        <w:rPr>
          <w:rFonts w:ascii="Times New Roman" w:hAnsi="Times New Roman"/>
          <w:sz w:val="20"/>
          <w:szCs w:val="20"/>
        </w:rPr>
        <w:t>3. Z</w:t>
      </w:r>
      <w:r w:rsidRPr="002C6F65">
        <w:rPr>
          <w:rFonts w:ascii="Times New Roman" w:hAnsi="Times New Roman"/>
          <w:sz w:val="20"/>
          <w:szCs w:val="20"/>
          <w:lang w:val="x-none"/>
        </w:rPr>
        <w:t xml:space="preserve"> postępowania o udzielenie zamówienia wykluczeniu podlegają Wykonawcy, wobec których występują poniższe przesłanki i powiązania</w:t>
      </w:r>
      <w:r w:rsidR="00824683" w:rsidRPr="00B60CC4">
        <w:t xml:space="preserve"> </w:t>
      </w:r>
      <w:r w:rsidR="00824683" w:rsidRPr="002C6F65">
        <w:rPr>
          <w:rFonts w:ascii="Times New Roman" w:hAnsi="Times New Roman"/>
          <w:sz w:val="20"/>
          <w:szCs w:val="20"/>
          <w:lang w:val="x-none"/>
        </w:rPr>
        <w:t>dotyczące sankcji nałożonych na Rosję i Białoruś:</w:t>
      </w:r>
    </w:p>
    <w:p w14:paraId="1DF1DF9B" w14:textId="77777777" w:rsidR="00A86F6B" w:rsidRPr="00B60CC4" w:rsidRDefault="00A86F6B" w:rsidP="00A86F6B">
      <w:pPr>
        <w:spacing w:after="0" w:line="264" w:lineRule="auto"/>
        <w:ind w:left="708"/>
        <w:jc w:val="both"/>
        <w:rPr>
          <w:rFonts w:ascii="Times New Roman" w:hAnsi="Times New Roman"/>
          <w:sz w:val="20"/>
          <w:szCs w:val="20"/>
        </w:rPr>
      </w:pPr>
      <w:r w:rsidRPr="00B60CC4">
        <w:rPr>
          <w:rFonts w:ascii="Times New Roman" w:hAnsi="Times New Roman"/>
          <w:sz w:val="20"/>
          <w:szCs w:val="20"/>
        </w:rPr>
        <w:lastRenderedPageBreak/>
        <w:t>a) Wykonawca występuje na listach sankcyjnych Unii Europejskiej przyjętych wobec Rosji i Białorusi (rozporządzenie 765/2006 i rozporządzenie 269/2014),</w:t>
      </w:r>
    </w:p>
    <w:p w14:paraId="631C0769" w14:textId="77777777" w:rsidR="00A86F6B" w:rsidRPr="00B60CC4" w:rsidRDefault="00A86F6B" w:rsidP="00A86F6B">
      <w:pPr>
        <w:spacing w:after="0" w:line="264" w:lineRule="auto"/>
        <w:ind w:left="708"/>
        <w:jc w:val="both"/>
        <w:rPr>
          <w:rFonts w:ascii="Times New Roman" w:hAnsi="Times New Roman"/>
          <w:sz w:val="20"/>
          <w:szCs w:val="20"/>
        </w:rPr>
      </w:pPr>
      <w:r w:rsidRPr="00B60CC4">
        <w:rPr>
          <w:rFonts w:ascii="Times New Roman" w:hAnsi="Times New Roman"/>
          <w:sz w:val="20"/>
          <w:szCs w:val="20"/>
        </w:rPr>
        <w:t>b)  Wykonawca występuje na liście sankcyjnej MSWiA,</w:t>
      </w:r>
    </w:p>
    <w:p w14:paraId="455539A3" w14:textId="77777777" w:rsidR="00A86F6B" w:rsidRPr="00B60CC4" w:rsidRDefault="00A86F6B" w:rsidP="00A86F6B">
      <w:pPr>
        <w:spacing w:after="0" w:line="264" w:lineRule="auto"/>
        <w:ind w:left="708"/>
        <w:jc w:val="both"/>
        <w:rPr>
          <w:rFonts w:ascii="Times New Roman" w:hAnsi="Times New Roman"/>
          <w:sz w:val="20"/>
          <w:szCs w:val="20"/>
        </w:rPr>
      </w:pPr>
      <w:r w:rsidRPr="00B60CC4">
        <w:rPr>
          <w:rFonts w:ascii="Times New Roman" w:hAnsi="Times New Roman"/>
          <w:sz w:val="20"/>
          <w:szCs w:val="20"/>
        </w:rPr>
        <w:t>c) Beneficjentem rzeczywistym Wykonawcy jest osoba występująca na jednej z list sankcyjnych wskazanych w punktach a oraz b,</w:t>
      </w:r>
    </w:p>
    <w:p w14:paraId="7190EAAB" w14:textId="77777777" w:rsidR="00A86F6B" w:rsidRPr="00B60CC4" w:rsidRDefault="00A86F6B" w:rsidP="00A86F6B">
      <w:pPr>
        <w:spacing w:after="0" w:line="264" w:lineRule="auto"/>
        <w:ind w:left="708"/>
        <w:jc w:val="both"/>
        <w:rPr>
          <w:rFonts w:ascii="Times New Roman" w:hAnsi="Times New Roman"/>
          <w:b/>
          <w:sz w:val="20"/>
          <w:szCs w:val="20"/>
        </w:rPr>
      </w:pPr>
      <w:r w:rsidRPr="00B60CC4">
        <w:rPr>
          <w:rFonts w:ascii="Times New Roman" w:hAnsi="Times New Roman"/>
          <w:sz w:val="20"/>
          <w:szCs w:val="20"/>
        </w:rPr>
        <w:t>d) Jednostką dominującą w stosunku do Wykonawcy jest podmiot występujący na jednej z list sankcyjnych wskazanych w punktach a oraz b.</w:t>
      </w:r>
    </w:p>
    <w:p w14:paraId="511B800F" w14:textId="77777777" w:rsidR="00840125" w:rsidRPr="002C6F65" w:rsidRDefault="00840125" w:rsidP="00840125">
      <w:pPr>
        <w:pStyle w:val="Jasnasiatkaakcent31"/>
        <w:tabs>
          <w:tab w:val="left" w:pos="284"/>
        </w:tabs>
        <w:rPr>
          <w:rFonts w:ascii="Times New Roman" w:hAnsi="Times New Roman"/>
          <w:sz w:val="20"/>
          <w:szCs w:val="20"/>
        </w:rPr>
      </w:pPr>
    </w:p>
    <w:p w14:paraId="40D75410" w14:textId="0FC5251E" w:rsidR="00840125" w:rsidRPr="002C6F65" w:rsidRDefault="00840125" w:rsidP="00840125">
      <w:pPr>
        <w:pStyle w:val="Jasnasiatkaakcent31"/>
        <w:tabs>
          <w:tab w:val="left" w:pos="284"/>
        </w:tabs>
        <w:ind w:left="0"/>
        <w:rPr>
          <w:rFonts w:ascii="Times New Roman" w:hAnsi="Times New Roman"/>
          <w:sz w:val="20"/>
          <w:szCs w:val="20"/>
        </w:rPr>
      </w:pPr>
      <w:r w:rsidRPr="002C6F65">
        <w:rPr>
          <w:rFonts w:ascii="Times New Roman" w:hAnsi="Times New Roman"/>
          <w:sz w:val="20"/>
          <w:szCs w:val="20"/>
        </w:rPr>
        <w:t xml:space="preserve">Wykonawca zobowiązany jest dołączyć do oferty oświadczenie o braku istnienia wyżej wskazanych przesłanek i powiązań według wzoru  stanowiącego </w:t>
      </w:r>
      <w:r w:rsidRPr="002C6F65">
        <w:rPr>
          <w:rFonts w:ascii="Times New Roman" w:hAnsi="Times New Roman"/>
          <w:b/>
          <w:sz w:val="20"/>
          <w:szCs w:val="20"/>
        </w:rPr>
        <w:t>Załącznik nr 4</w:t>
      </w:r>
      <w:r w:rsidRPr="002C6F65">
        <w:rPr>
          <w:rFonts w:ascii="Times New Roman" w:hAnsi="Times New Roman"/>
          <w:sz w:val="20"/>
          <w:szCs w:val="20"/>
        </w:rPr>
        <w:t xml:space="preserve"> do niniejszego zapytania ofertowego</w:t>
      </w:r>
    </w:p>
    <w:p w14:paraId="52F325A6" w14:textId="77777777" w:rsidR="00365C3C" w:rsidRPr="002C6F65" w:rsidRDefault="00365C3C" w:rsidP="00840125">
      <w:pPr>
        <w:pStyle w:val="Jasnasiatkaakcent31"/>
        <w:tabs>
          <w:tab w:val="left" w:pos="284"/>
        </w:tabs>
        <w:ind w:left="0"/>
        <w:rPr>
          <w:rFonts w:ascii="Times New Roman" w:hAnsi="Times New Roman"/>
          <w:sz w:val="20"/>
          <w:szCs w:val="20"/>
        </w:rPr>
      </w:pPr>
    </w:p>
    <w:p w14:paraId="6BF228C5" w14:textId="1728F51C" w:rsidR="00365C3C" w:rsidRPr="002C6F65" w:rsidRDefault="00365C3C" w:rsidP="002C6F65">
      <w:pPr>
        <w:pStyle w:val="Jasnasiatkaakcent31"/>
        <w:ind w:left="0"/>
        <w:jc w:val="both"/>
        <w:rPr>
          <w:rFonts w:ascii="Times New Roman" w:hAnsi="Times New Roman"/>
          <w:sz w:val="20"/>
          <w:szCs w:val="20"/>
        </w:rPr>
      </w:pPr>
      <w:r w:rsidRPr="002C6F65">
        <w:rPr>
          <w:rFonts w:ascii="Times New Roman" w:hAnsi="Times New Roman"/>
          <w:sz w:val="20"/>
          <w:szCs w:val="20"/>
        </w:rPr>
        <w:t>4. Z postępowania o udzielenie zamówienia wykluczeniu podlegają Wykonawcy wobec których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 związku z powyższym Wykonawca zobowiązany jest dołączyć do oferty:</w:t>
      </w:r>
    </w:p>
    <w:p w14:paraId="4412F305" w14:textId="77777777" w:rsidR="00365C3C" w:rsidRPr="002C6F65" w:rsidRDefault="00365C3C" w:rsidP="002C6F65">
      <w:pPr>
        <w:pStyle w:val="Jasnasiatkaakcent31"/>
        <w:ind w:left="340"/>
        <w:rPr>
          <w:rFonts w:ascii="Times New Roman" w:hAnsi="Times New Roman"/>
          <w:b/>
          <w:sz w:val="20"/>
          <w:szCs w:val="20"/>
        </w:rPr>
      </w:pPr>
    </w:p>
    <w:p w14:paraId="2601DE8F" w14:textId="77777777" w:rsidR="00365C3C" w:rsidRPr="002C6F65" w:rsidRDefault="00365C3C" w:rsidP="002C6F65">
      <w:pPr>
        <w:pStyle w:val="Jasnasiatkaakcent31"/>
        <w:numPr>
          <w:ilvl w:val="0"/>
          <w:numId w:val="42"/>
        </w:numPr>
        <w:ind w:left="340" w:firstLine="0"/>
        <w:rPr>
          <w:rFonts w:ascii="Times New Roman" w:hAnsi="Times New Roman"/>
          <w:sz w:val="20"/>
          <w:szCs w:val="20"/>
        </w:rPr>
      </w:pPr>
      <w:r w:rsidRPr="002C6F65">
        <w:rPr>
          <w:rFonts w:ascii="Times New Roman" w:hAnsi="Times New Roman"/>
          <w:b/>
          <w:sz w:val="20"/>
          <w:szCs w:val="20"/>
        </w:rPr>
        <w:t>stosowne oświadczenie według wzoru określonego w załączniku nr 2a</w:t>
      </w:r>
      <w:r w:rsidRPr="002C6F65">
        <w:rPr>
          <w:rFonts w:ascii="Times New Roman" w:hAnsi="Times New Roman"/>
          <w:sz w:val="20"/>
          <w:szCs w:val="20"/>
        </w:rPr>
        <w:t xml:space="preserve"> do niniejszego zapytania ofertowego </w:t>
      </w:r>
    </w:p>
    <w:p w14:paraId="30C3E253" w14:textId="77777777" w:rsidR="00365C3C" w:rsidRPr="002C6F65" w:rsidRDefault="00365C3C" w:rsidP="00365C3C">
      <w:pPr>
        <w:pStyle w:val="Jasnasiatkaakcent31"/>
        <w:ind w:left="0"/>
        <w:rPr>
          <w:rFonts w:ascii="Times New Roman" w:hAnsi="Times New Roman"/>
          <w:b/>
          <w:sz w:val="20"/>
          <w:szCs w:val="20"/>
        </w:rPr>
      </w:pPr>
    </w:p>
    <w:p w14:paraId="65CE63D7" w14:textId="77777777" w:rsidR="00365C3C" w:rsidRPr="002C6F65" w:rsidRDefault="00365C3C" w:rsidP="008207AC">
      <w:pPr>
        <w:pStyle w:val="Jasnasiatkaakcent31"/>
        <w:ind w:left="357"/>
        <w:jc w:val="both"/>
        <w:rPr>
          <w:rFonts w:ascii="Times New Roman" w:hAnsi="Times New Roman"/>
          <w:sz w:val="20"/>
          <w:szCs w:val="20"/>
        </w:rPr>
      </w:pPr>
      <w:r w:rsidRPr="002C6F65">
        <w:rPr>
          <w:rFonts w:ascii="Times New Roman" w:hAnsi="Times New Roman"/>
          <w:b/>
          <w:sz w:val="20"/>
          <w:szCs w:val="20"/>
        </w:rPr>
        <w:t>b) zaświadczenie z Urzędu Skarbowego</w:t>
      </w:r>
      <w:r w:rsidRPr="002C6F65">
        <w:rPr>
          <w:rFonts w:ascii="Times New Roman" w:hAnsi="Times New Roman"/>
          <w:sz w:val="20"/>
          <w:szCs w:val="20"/>
        </w:rPr>
        <w:t xml:space="preserve"> potwierdzające, że Wykonawca nie zalega z opłacaniem podatków, wystawione nie wcześniej niż 3 miesiące przed upływem terminu składania ofert lub inny dokument potwierdzający, że Wykonawca zawarł porozumienie z właściwym organem podatkowym w sprawie spłat należności podatkowych wraz z ewentualnymi odsetkami lub grzywnami lub uzyskał przewidziane prawem zwolnienie, odroczenie lub rozłożenie na raty zaległych płatności lub wstrzymanie w całości wykonania decyzji właściwego organu</w:t>
      </w:r>
    </w:p>
    <w:p w14:paraId="39D91934" w14:textId="77777777" w:rsidR="00365C3C" w:rsidRPr="002C6F65" w:rsidRDefault="00365C3C" w:rsidP="002C6F65">
      <w:pPr>
        <w:pStyle w:val="Jasnasiatkaakcent31"/>
        <w:ind w:left="357"/>
        <w:rPr>
          <w:rFonts w:ascii="Times New Roman" w:hAnsi="Times New Roman"/>
          <w:b/>
          <w:sz w:val="20"/>
          <w:szCs w:val="20"/>
        </w:rPr>
      </w:pPr>
    </w:p>
    <w:p w14:paraId="58A8C185" w14:textId="770F143E" w:rsidR="00365C3C" w:rsidRPr="00A80562" w:rsidRDefault="00B17B9D" w:rsidP="00B17B9D">
      <w:pPr>
        <w:pStyle w:val="Jasnasiatkaakcent31"/>
        <w:ind w:left="284"/>
        <w:jc w:val="both"/>
        <w:rPr>
          <w:rFonts w:ascii="Times New Roman" w:hAnsi="Times New Roman"/>
          <w:sz w:val="20"/>
          <w:szCs w:val="20"/>
        </w:rPr>
      </w:pPr>
      <w:r>
        <w:rPr>
          <w:rFonts w:ascii="Times New Roman" w:hAnsi="Times New Roman"/>
          <w:b/>
          <w:sz w:val="20"/>
          <w:szCs w:val="20"/>
        </w:rPr>
        <w:t xml:space="preserve">c) </w:t>
      </w:r>
      <w:r w:rsidR="00365C3C" w:rsidRPr="002C6F65">
        <w:rPr>
          <w:rFonts w:ascii="Times New Roman" w:hAnsi="Times New Roman"/>
          <w:b/>
          <w:sz w:val="20"/>
          <w:szCs w:val="20"/>
        </w:rPr>
        <w:t>zaświadczenie z Zakładu Ubezpieczeń Społecznych lub Kasy Rolniczego Ubezpieczenia Społecznego</w:t>
      </w:r>
      <w:r w:rsidR="00365C3C" w:rsidRPr="002C6F65">
        <w:rPr>
          <w:rFonts w:ascii="Times New Roman" w:hAnsi="Times New Roman"/>
          <w:sz w:val="20"/>
          <w:szCs w:val="20"/>
        </w:rPr>
        <w:t xml:space="preserve"> potwierdzające, że Wykonawca nie zalega z opłacaniem składek na ubezpieczenia społeczne lub zdrowotne, wystawione nie wcześniej niż 3 miesiące przed upływem terminu składania ofert lub inny dokument potwierdzający, że: Wykonawca zawarł porozumienie z właściwym organem w sprawie spłat należności dotyczących składek na ubezpieczenia społeczne lub zdrowotne wraz z ewentualnymi odsetkami lub grzywnami lub uzyskał przewidziane prawem zwolnienie, odroczenie lub rozłożenie na raty zaległych </w:t>
      </w:r>
      <w:r w:rsidR="00365C3C" w:rsidRPr="00A80562">
        <w:rPr>
          <w:rFonts w:ascii="Times New Roman" w:hAnsi="Times New Roman"/>
          <w:sz w:val="20"/>
          <w:szCs w:val="20"/>
        </w:rPr>
        <w:t>płatności lub wstrzymanie w całości wykonania decyzji właściwego organu</w:t>
      </w:r>
    </w:p>
    <w:p w14:paraId="368FED8F" w14:textId="13D644D7" w:rsidR="0026173D" w:rsidRPr="00A80562" w:rsidRDefault="0026173D" w:rsidP="00B17B9D">
      <w:pPr>
        <w:pStyle w:val="redniasiatka1akcent21"/>
        <w:widowControl w:val="0"/>
        <w:autoSpaceDE w:val="0"/>
        <w:autoSpaceDN w:val="0"/>
        <w:adjustRightInd w:val="0"/>
        <w:spacing w:after="0"/>
        <w:ind w:left="0"/>
        <w:jc w:val="both"/>
        <w:rPr>
          <w:rFonts w:ascii="Times New Roman" w:hAnsi="Times New Roman"/>
          <w:sz w:val="20"/>
          <w:szCs w:val="20"/>
          <w:u w:val="single"/>
        </w:rPr>
      </w:pPr>
      <w:r w:rsidRPr="00A80562">
        <w:rPr>
          <w:rFonts w:ascii="Times New Roman" w:hAnsi="Times New Roman"/>
          <w:sz w:val="20"/>
          <w:szCs w:val="20"/>
        </w:rPr>
        <w:t xml:space="preserve">Wykonawca mający siedzibę lub miejsce zamieszkania poza terytorium Rzeczpospolitej Polskiej zamiast dokumentów wymienionych w pkt. </w:t>
      </w:r>
      <w:r w:rsidR="00B17B9D" w:rsidRPr="00A80562">
        <w:rPr>
          <w:rFonts w:ascii="Times New Roman" w:hAnsi="Times New Roman"/>
          <w:sz w:val="20"/>
          <w:szCs w:val="20"/>
        </w:rPr>
        <w:t>b i c</w:t>
      </w:r>
      <w:r w:rsidRPr="00A80562">
        <w:rPr>
          <w:rFonts w:ascii="Times New Roman" w:hAnsi="Times New Roman"/>
          <w:sz w:val="20"/>
          <w:szCs w:val="20"/>
        </w:rPr>
        <w:t xml:space="preserve"> składa dokument lub dokumenty wystawione w kraju, w którym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r w:rsidRPr="00A80562">
        <w:rPr>
          <w:rFonts w:ascii="Times New Roman" w:hAnsi="Times New Roman"/>
          <w:sz w:val="20"/>
          <w:szCs w:val="20"/>
          <w:u w:val="single"/>
        </w:rPr>
        <w:t>Przedmiotowe dokumenty winny być wystawione nie wcześniej niż 3 miesiące przed upływem terminu składania ofert.</w:t>
      </w:r>
    </w:p>
    <w:p w14:paraId="78A33C74" w14:textId="77777777" w:rsidR="00E03077" w:rsidRPr="00A80562" w:rsidRDefault="00E03077" w:rsidP="0026173D">
      <w:pPr>
        <w:pStyle w:val="redniasiatka1akcent21"/>
        <w:widowControl w:val="0"/>
        <w:autoSpaceDE w:val="0"/>
        <w:autoSpaceDN w:val="0"/>
        <w:adjustRightInd w:val="0"/>
        <w:spacing w:after="0" w:line="23" w:lineRule="atLeast"/>
        <w:ind w:left="426"/>
        <w:jc w:val="both"/>
        <w:rPr>
          <w:rFonts w:ascii="Times New Roman" w:hAnsi="Times New Roman"/>
          <w:sz w:val="21"/>
          <w:szCs w:val="21"/>
          <w:u w:val="single"/>
        </w:rPr>
      </w:pPr>
    </w:p>
    <w:p w14:paraId="098D7455" w14:textId="77777777" w:rsidR="00365C3C" w:rsidRDefault="00365C3C" w:rsidP="00365C3C">
      <w:pPr>
        <w:pStyle w:val="Jasnasiatkaakcent31"/>
        <w:ind w:left="0"/>
        <w:rPr>
          <w:rFonts w:ascii="Times New Roman" w:hAnsi="Times New Roman"/>
          <w:sz w:val="20"/>
          <w:szCs w:val="20"/>
        </w:rPr>
      </w:pPr>
      <w:r w:rsidRPr="00A80562">
        <w:rPr>
          <w:rFonts w:ascii="Times New Roman" w:hAnsi="Times New Roman"/>
          <w:sz w:val="20"/>
          <w:szCs w:val="20"/>
        </w:rPr>
        <w:t>Wykonawcy, którzy nie złożą wraz z ofertą ww. oświadczeń oraz zaświadczeń zostaną wykluczeni z udziału w postępowaniu, a złożone przez nich oferty</w:t>
      </w:r>
      <w:r w:rsidRPr="002C6F65">
        <w:rPr>
          <w:rFonts w:ascii="Times New Roman" w:hAnsi="Times New Roman"/>
          <w:sz w:val="20"/>
          <w:szCs w:val="20"/>
        </w:rPr>
        <w:t xml:space="preserve"> zostaną uznane za odrzucone.</w:t>
      </w:r>
      <w:bookmarkStart w:id="1" w:name="docs-internal-guid-f38728c1-7fff-a229-63"/>
      <w:bookmarkEnd w:id="1"/>
    </w:p>
    <w:p w14:paraId="2617A0AC" w14:textId="77777777" w:rsidR="00BA4B64" w:rsidRPr="00BA4B64" w:rsidRDefault="00BA4B64" w:rsidP="00BA4B64">
      <w:pPr>
        <w:numPr>
          <w:ilvl w:val="1"/>
          <w:numId w:val="59"/>
        </w:numPr>
        <w:spacing w:after="200" w:line="276" w:lineRule="auto"/>
        <w:contextualSpacing/>
        <w:rPr>
          <w:rFonts w:ascii="Times New Roman" w:eastAsia="Calibri" w:hAnsi="Times New Roman" w:cs="Times New Roman"/>
          <w:kern w:val="0"/>
          <w:sz w:val="20"/>
          <w:szCs w:val="20"/>
          <w14:ligatures w14:val="none"/>
        </w:rPr>
      </w:pPr>
      <w:r w:rsidRPr="00BA4B64">
        <w:rPr>
          <w:rFonts w:ascii="Times New Roman" w:eastAsia="Calibri" w:hAnsi="Times New Roman" w:cs="Times New Roman"/>
          <w:kern w:val="0"/>
          <w:sz w:val="20"/>
          <w:szCs w:val="20"/>
          <w14:ligatures w14:val="none"/>
        </w:rPr>
        <w:t>O udzielenie zamówienia mogą ubiegać się Wykonawcy, którzy spełniają następujące warunki:</w:t>
      </w:r>
    </w:p>
    <w:p w14:paraId="737BA259" w14:textId="77777777" w:rsidR="00BA4B64" w:rsidRPr="00BA4B64" w:rsidRDefault="00BA4B64" w:rsidP="00BA4B64">
      <w:pPr>
        <w:spacing w:after="200" w:line="276" w:lineRule="auto"/>
        <w:contextualSpacing/>
        <w:rPr>
          <w:rFonts w:ascii="Times New Roman" w:eastAsia="Calibri" w:hAnsi="Times New Roman" w:cs="Times New Roman"/>
          <w:kern w:val="0"/>
          <w:sz w:val="20"/>
          <w:szCs w:val="20"/>
          <w14:ligatures w14:val="none"/>
        </w:rPr>
      </w:pPr>
    </w:p>
    <w:p w14:paraId="6910358D" w14:textId="77777777" w:rsidR="00BA4B64" w:rsidRDefault="00BA4B64" w:rsidP="00BA4B64">
      <w:pPr>
        <w:numPr>
          <w:ilvl w:val="0"/>
          <w:numId w:val="58"/>
        </w:numPr>
        <w:spacing w:after="200" w:line="276" w:lineRule="auto"/>
        <w:contextualSpacing/>
        <w:rPr>
          <w:rFonts w:ascii="Times New Roman" w:eastAsia="Calibri" w:hAnsi="Times New Roman" w:cs="Times New Roman"/>
          <w:b/>
          <w:kern w:val="0"/>
          <w:sz w:val="20"/>
          <w:szCs w:val="20"/>
          <w14:ligatures w14:val="none"/>
        </w:rPr>
      </w:pPr>
      <w:r w:rsidRPr="00BA4B64">
        <w:rPr>
          <w:rFonts w:ascii="Times New Roman" w:eastAsia="Calibri" w:hAnsi="Times New Roman" w:cs="Times New Roman"/>
          <w:b/>
          <w:kern w:val="0"/>
          <w:sz w:val="20"/>
          <w:szCs w:val="20"/>
          <w14:ligatures w14:val="none"/>
        </w:rPr>
        <w:t>Warunek posiadania wiedzy i doświadczenia</w:t>
      </w:r>
    </w:p>
    <w:p w14:paraId="03EF5183" w14:textId="77777777" w:rsidR="00723F98" w:rsidRPr="00BA4B64" w:rsidRDefault="00723F98" w:rsidP="00723F98">
      <w:pPr>
        <w:spacing w:after="200" w:line="276" w:lineRule="auto"/>
        <w:ind w:left="720"/>
        <w:contextualSpacing/>
        <w:rPr>
          <w:rFonts w:ascii="Times New Roman" w:eastAsia="Calibri" w:hAnsi="Times New Roman" w:cs="Times New Roman"/>
          <w:b/>
          <w:kern w:val="0"/>
          <w:sz w:val="20"/>
          <w:szCs w:val="20"/>
          <w14:ligatures w14:val="none"/>
        </w:rPr>
      </w:pPr>
    </w:p>
    <w:p w14:paraId="2DE360EE" w14:textId="77777777" w:rsidR="00BA4B64" w:rsidRPr="00BA4B64" w:rsidRDefault="00BA4B64" w:rsidP="00BA4B64">
      <w:pPr>
        <w:spacing w:after="0" w:line="276" w:lineRule="auto"/>
        <w:jc w:val="both"/>
        <w:rPr>
          <w:rFonts w:ascii="Times New Roman" w:eastAsia="Times New Roman" w:hAnsi="Times New Roman" w:cs="Times New Roman"/>
          <w:kern w:val="0"/>
          <w:sz w:val="20"/>
          <w:szCs w:val="20"/>
          <w:lang w:eastAsia="pl-PL"/>
          <w14:ligatures w14:val="none"/>
        </w:rPr>
      </w:pPr>
      <w:r w:rsidRPr="00BA4B64">
        <w:rPr>
          <w:rFonts w:ascii="Times New Roman" w:eastAsia="Times New Roman" w:hAnsi="Times New Roman" w:cs="Times New Roman"/>
          <w:kern w:val="0"/>
          <w:sz w:val="20"/>
          <w:szCs w:val="20"/>
          <w:lang w:eastAsia="pl-PL"/>
          <w14:ligatures w14:val="none"/>
        </w:rPr>
        <w:lastRenderedPageBreak/>
        <w:t>Zamawiający uzna spełnienie tego warunku, jeśli Wykonawca zrealizował w okresie ostatnich trzech lat przed upływem terminu składania ofert, a jeżeli okres prowadzenia działalności jest krótszy, to w tym okresie zrealizował minimum:</w:t>
      </w:r>
    </w:p>
    <w:p w14:paraId="070A43DC" w14:textId="77777777" w:rsidR="00BA4B64" w:rsidRPr="00BA4B64" w:rsidRDefault="00BA4B64" w:rsidP="00BA4B64">
      <w:pPr>
        <w:spacing w:after="0" w:line="276" w:lineRule="auto"/>
        <w:rPr>
          <w:rFonts w:ascii="Times New Roman" w:eastAsia="Times New Roman" w:hAnsi="Times New Roman" w:cs="Times New Roman"/>
          <w:kern w:val="0"/>
          <w:sz w:val="20"/>
          <w:szCs w:val="20"/>
          <w:lang w:eastAsia="pl-PL"/>
          <w14:ligatures w14:val="none"/>
        </w:rPr>
      </w:pPr>
    </w:p>
    <w:p w14:paraId="2FDA07A5" w14:textId="3B985397" w:rsidR="00BA4B64" w:rsidRPr="00BA4B64" w:rsidRDefault="00BA4B64" w:rsidP="00BA4B64">
      <w:pPr>
        <w:spacing w:after="0" w:line="276" w:lineRule="auto"/>
        <w:rPr>
          <w:rFonts w:ascii="Times New Roman" w:eastAsia="Times New Roman" w:hAnsi="Times New Roman" w:cs="Times New Roman"/>
          <w:b/>
          <w:bCs/>
          <w:kern w:val="0"/>
          <w:sz w:val="20"/>
          <w:szCs w:val="20"/>
          <w:lang w:eastAsia="pl-PL"/>
          <w14:ligatures w14:val="none"/>
        </w:rPr>
      </w:pPr>
      <w:r w:rsidRPr="00BA4B64">
        <w:rPr>
          <w:rFonts w:ascii="Times New Roman" w:eastAsia="Times New Roman" w:hAnsi="Times New Roman" w:cs="Times New Roman"/>
          <w:b/>
          <w:bCs/>
          <w:kern w:val="0"/>
          <w:sz w:val="20"/>
          <w:szCs w:val="20"/>
          <w:lang w:eastAsia="pl-PL"/>
          <w14:ligatures w14:val="none"/>
        </w:rPr>
        <w:t xml:space="preserve">- </w:t>
      </w:r>
      <w:r w:rsidR="00A971D3" w:rsidRPr="00A971D3">
        <w:rPr>
          <w:rFonts w:ascii="Times New Roman" w:eastAsia="Times New Roman" w:hAnsi="Times New Roman" w:cs="Times New Roman"/>
          <w:b/>
          <w:bCs/>
          <w:kern w:val="0"/>
          <w:sz w:val="20"/>
          <w:szCs w:val="20"/>
          <w:lang w:eastAsia="pl-PL"/>
          <w14:ligatures w14:val="none"/>
        </w:rPr>
        <w:t>3 dostawy maszyn przeznaczonych do obróbki lub przetwórstwa tektury lub papieru</w:t>
      </w:r>
    </w:p>
    <w:p w14:paraId="5A640BAC" w14:textId="77777777" w:rsidR="00BA4B64" w:rsidRPr="00BA4B64" w:rsidRDefault="00BA4B64" w:rsidP="00BA4B64">
      <w:pPr>
        <w:spacing w:after="0" w:line="276" w:lineRule="auto"/>
        <w:rPr>
          <w:rFonts w:ascii="Times New Roman" w:eastAsia="Times New Roman" w:hAnsi="Times New Roman" w:cs="Times New Roman"/>
          <w:kern w:val="0"/>
          <w:sz w:val="20"/>
          <w:szCs w:val="20"/>
          <w:lang w:eastAsia="pl-PL"/>
          <w14:ligatures w14:val="none"/>
        </w:rPr>
      </w:pPr>
      <w:r w:rsidRPr="00BA4B64">
        <w:rPr>
          <w:rFonts w:ascii="Times New Roman" w:eastAsia="Times New Roman" w:hAnsi="Times New Roman" w:cs="Times New Roman"/>
          <w:kern w:val="0"/>
          <w:sz w:val="20"/>
          <w:szCs w:val="20"/>
          <w:lang w:eastAsia="pl-PL"/>
          <w14:ligatures w14:val="none"/>
        </w:rPr>
        <w:t> </w:t>
      </w:r>
    </w:p>
    <w:p w14:paraId="4B20B14E" w14:textId="10B1E927" w:rsidR="00BA4B64" w:rsidRPr="00BA4B64" w:rsidRDefault="00BA4B64" w:rsidP="00BA4B64">
      <w:pPr>
        <w:spacing w:after="0" w:line="276" w:lineRule="auto"/>
        <w:jc w:val="both"/>
        <w:rPr>
          <w:rFonts w:ascii="Times New Roman" w:eastAsia="Times New Roman" w:hAnsi="Times New Roman" w:cs="Times New Roman"/>
          <w:kern w:val="0"/>
          <w:sz w:val="20"/>
          <w:szCs w:val="20"/>
          <w:lang w:eastAsia="pl-PL"/>
          <w14:ligatures w14:val="none"/>
        </w:rPr>
      </w:pPr>
      <w:r w:rsidRPr="00BA4B64">
        <w:rPr>
          <w:rFonts w:ascii="Times New Roman" w:eastAsia="Times New Roman" w:hAnsi="Times New Roman" w:cs="Times New Roman"/>
          <w:kern w:val="0"/>
          <w:sz w:val="20"/>
          <w:szCs w:val="20"/>
          <w:lang w:eastAsia="pl-PL"/>
          <w14:ligatures w14:val="none"/>
        </w:rPr>
        <w:t>Ocena spełniania tego warunku udziału w postępowaniu będzie dokonana na zasadzie spełnia/nie spełnia na podstawie oświadczenia o spełnianiu warunków udziału zawartego w formularzu ofertowym (</w:t>
      </w:r>
      <w:r w:rsidRPr="00BA4B64">
        <w:rPr>
          <w:rFonts w:ascii="Times New Roman" w:eastAsia="Times New Roman" w:hAnsi="Times New Roman" w:cs="Times New Roman"/>
          <w:b/>
          <w:bCs/>
          <w:kern w:val="0"/>
          <w:sz w:val="20"/>
          <w:szCs w:val="20"/>
          <w:lang w:eastAsia="pl-PL"/>
          <w14:ligatures w14:val="none"/>
        </w:rPr>
        <w:t>Załącznik nr 1</w:t>
      </w:r>
      <w:r w:rsidRPr="00BA4B64">
        <w:rPr>
          <w:rFonts w:ascii="Times New Roman" w:eastAsia="Times New Roman" w:hAnsi="Times New Roman" w:cs="Times New Roman"/>
          <w:kern w:val="0"/>
          <w:sz w:val="20"/>
          <w:szCs w:val="20"/>
          <w:lang w:eastAsia="pl-PL"/>
          <w14:ligatures w14:val="none"/>
        </w:rPr>
        <w:t xml:space="preserve"> do zapytania ofertowego), które Wykonawca jest zobowiązany dołączyć do oferty oraz </w:t>
      </w:r>
      <w:r w:rsidRPr="00BA4B64">
        <w:rPr>
          <w:rFonts w:ascii="Times New Roman" w:eastAsia="Times New Roman" w:hAnsi="Times New Roman" w:cs="Times New Roman"/>
          <w:kern w:val="0"/>
          <w:sz w:val="20"/>
          <w:szCs w:val="20"/>
          <w:u w:val="single"/>
          <w:lang w:eastAsia="pl-PL"/>
          <w14:ligatures w14:val="none"/>
        </w:rPr>
        <w:t>dokumentów potwierdzających, czy dostawy zostały wykonane należycie, np. referencje, protokoły odbioru lub inne dokumenty przedstawiające zakres zrealizowanych dostaw, które Wykonawca jest zobowiązany dołączyć do oferty. Z załączonych dokumentów musi jednoznacznie wynikać zakres zrealizowanych dostaw, termin ich realizacji</w:t>
      </w:r>
      <w:r w:rsidR="00AA2865">
        <w:rPr>
          <w:rFonts w:ascii="Times New Roman" w:eastAsia="Times New Roman" w:hAnsi="Times New Roman" w:cs="Times New Roman"/>
          <w:kern w:val="0"/>
          <w:sz w:val="20"/>
          <w:szCs w:val="20"/>
          <w:u w:val="single"/>
          <w:lang w:eastAsia="pl-PL"/>
          <w14:ligatures w14:val="none"/>
        </w:rPr>
        <w:t xml:space="preserve"> </w:t>
      </w:r>
      <w:r w:rsidRPr="00BA4B64">
        <w:rPr>
          <w:rFonts w:ascii="Times New Roman" w:eastAsia="Times New Roman" w:hAnsi="Times New Roman" w:cs="Times New Roman"/>
          <w:kern w:val="0"/>
          <w:sz w:val="20"/>
          <w:szCs w:val="20"/>
          <w:u w:val="single"/>
          <w:lang w:eastAsia="pl-PL"/>
          <w14:ligatures w14:val="none"/>
        </w:rPr>
        <w:t>oraz dla jakiego podmiotu je zrealizowano.</w:t>
      </w:r>
    </w:p>
    <w:p w14:paraId="403EE5C9" w14:textId="77777777" w:rsidR="00BA4B64" w:rsidRPr="00BA4B64" w:rsidRDefault="00BA4B64" w:rsidP="00BA4B64">
      <w:pPr>
        <w:spacing w:after="0" w:line="240" w:lineRule="auto"/>
        <w:rPr>
          <w:rFonts w:ascii="Times New Roman" w:eastAsia="Times New Roman" w:hAnsi="Times New Roman" w:cs="Times New Roman"/>
          <w:kern w:val="0"/>
          <w:sz w:val="20"/>
          <w:szCs w:val="20"/>
          <w:lang w:eastAsia="pl-PL"/>
          <w14:ligatures w14:val="none"/>
        </w:rPr>
      </w:pPr>
    </w:p>
    <w:p w14:paraId="5F00542B" w14:textId="4D529DAA" w:rsidR="00E40D60" w:rsidRPr="00BA4B64" w:rsidRDefault="00BA4B64" w:rsidP="00B56D61">
      <w:pPr>
        <w:autoSpaceDN w:val="0"/>
        <w:adjustRightInd w:val="0"/>
        <w:spacing w:after="200" w:line="264" w:lineRule="auto"/>
        <w:contextualSpacing/>
        <w:jc w:val="both"/>
        <w:rPr>
          <w:rFonts w:ascii="Times New Roman" w:eastAsia="Calibri" w:hAnsi="Times New Roman" w:cs="Times New Roman"/>
          <w:kern w:val="0"/>
          <w:sz w:val="20"/>
          <w:szCs w:val="20"/>
          <w14:ligatures w14:val="none"/>
        </w:rPr>
      </w:pPr>
      <w:r w:rsidRPr="00BA4B64">
        <w:rPr>
          <w:rFonts w:ascii="Times New Roman" w:eastAsia="Calibri" w:hAnsi="Times New Roman" w:cs="Times New Roman"/>
          <w:kern w:val="0"/>
          <w:sz w:val="20"/>
          <w:szCs w:val="20"/>
          <w:lang w:val="x-none"/>
          <w14:ligatures w14:val="none"/>
        </w:rPr>
        <w:t>6. Zamawiający dokona oceny spełniania przez Wykonawcę wyżej wskazany</w:t>
      </w:r>
      <w:r w:rsidRPr="00BA4B64">
        <w:rPr>
          <w:rFonts w:ascii="Times New Roman" w:eastAsia="Calibri" w:hAnsi="Times New Roman" w:cs="Times New Roman"/>
          <w:kern w:val="0"/>
          <w:sz w:val="20"/>
          <w:szCs w:val="20"/>
          <w14:ligatures w14:val="none"/>
        </w:rPr>
        <w:t>ch</w:t>
      </w:r>
      <w:r w:rsidRPr="00BA4B64">
        <w:rPr>
          <w:rFonts w:ascii="Times New Roman" w:eastAsia="Calibri" w:hAnsi="Times New Roman" w:cs="Times New Roman"/>
          <w:kern w:val="0"/>
          <w:sz w:val="20"/>
          <w:szCs w:val="20"/>
          <w:lang w:val="x-none"/>
          <w14:ligatures w14:val="none"/>
        </w:rPr>
        <w:t xml:space="preserve"> warunk</w:t>
      </w:r>
      <w:r w:rsidRPr="00BA4B64">
        <w:rPr>
          <w:rFonts w:ascii="Times New Roman" w:eastAsia="Calibri" w:hAnsi="Times New Roman" w:cs="Times New Roman"/>
          <w:kern w:val="0"/>
          <w:sz w:val="20"/>
          <w:szCs w:val="20"/>
          <w14:ligatures w14:val="none"/>
        </w:rPr>
        <w:t>ów</w:t>
      </w:r>
      <w:r w:rsidRPr="00BA4B64">
        <w:rPr>
          <w:rFonts w:ascii="Times New Roman" w:eastAsia="Calibri" w:hAnsi="Times New Roman" w:cs="Times New Roman"/>
          <w:kern w:val="0"/>
          <w:sz w:val="20"/>
          <w:szCs w:val="20"/>
          <w:lang w:val="x-none"/>
          <w14:ligatures w14:val="none"/>
        </w:rPr>
        <w:t xml:space="preserve"> udziału w postępowaniu według formuły spełnia/nie spełnia tj. zgodnie z zasadą, czy dokumenty/oświadczenia  zostały dołączone do oferty i czy spełniają określone w zapytaniu ofertowym wymagania. Brak któregokolwiek z wymaganych oświadczeń lub dokumentów, będzie skutkował odrzuceniem oferty Wykonawcy</w:t>
      </w:r>
      <w:r>
        <w:rPr>
          <w:rFonts w:ascii="Times New Roman" w:eastAsia="Calibri" w:hAnsi="Times New Roman" w:cs="Times New Roman"/>
          <w:kern w:val="0"/>
          <w:sz w:val="20"/>
          <w:szCs w:val="20"/>
          <w:lang w:val="x-none"/>
          <w14:ligatures w14:val="none"/>
        </w:rPr>
        <w:t>.</w:t>
      </w:r>
      <w:r w:rsidR="005727D7" w:rsidRPr="002C6F65" w:rsidDel="002172C5">
        <w:rPr>
          <w:rFonts w:ascii="Times New Roman" w:hAnsi="Times New Roman"/>
          <w:sz w:val="20"/>
          <w:szCs w:val="20"/>
          <w:lang w:val="x-none"/>
        </w:rPr>
        <w:t xml:space="preserve"> </w:t>
      </w: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E40D60" w:rsidRPr="00350D4D" w14:paraId="5303CB72" w14:textId="77777777" w:rsidTr="001E28B3">
        <w:trPr>
          <w:tblCellSpacing w:w="15" w:type="dxa"/>
        </w:trPr>
        <w:tc>
          <w:tcPr>
            <w:tcW w:w="4967" w:type="pct"/>
            <w:shd w:val="clear" w:color="auto" w:fill="D9D9D9"/>
          </w:tcPr>
          <w:p w14:paraId="2AA9E6B1" w14:textId="77777777" w:rsidR="00E40D60" w:rsidRPr="00350D4D" w:rsidRDefault="00E40D60" w:rsidP="001E28B3">
            <w:pPr>
              <w:pStyle w:val="Jasnasiatkaakcent31"/>
              <w:spacing w:after="0" w:line="264" w:lineRule="auto"/>
              <w:ind w:left="0"/>
              <w:jc w:val="both"/>
              <w:rPr>
                <w:rFonts w:ascii="Times New Roman" w:hAnsi="Times New Roman"/>
                <w:b/>
                <w:bCs/>
                <w:sz w:val="20"/>
                <w:szCs w:val="20"/>
              </w:rPr>
            </w:pPr>
            <w:r w:rsidRPr="00350D4D">
              <w:rPr>
                <w:rFonts w:ascii="Times New Roman" w:hAnsi="Times New Roman"/>
                <w:b/>
                <w:bCs/>
                <w:sz w:val="20"/>
                <w:szCs w:val="20"/>
              </w:rPr>
              <w:t>6.Opis sposobu obliczenia ceny oferty</w:t>
            </w:r>
          </w:p>
        </w:tc>
      </w:tr>
    </w:tbl>
    <w:p w14:paraId="53A0C8A1" w14:textId="77777777" w:rsidR="00E40D60" w:rsidRPr="00061226"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 xml:space="preserve">Wykonawca zobowiązany jest do podania ceny za realizację przedmiotu zamówienia zgodnie z formularzem ofertowym. </w:t>
      </w:r>
    </w:p>
    <w:p w14:paraId="5A3D97C3" w14:textId="77777777" w:rsidR="00E40D60" w:rsidRPr="00061226" w:rsidRDefault="00E40D60" w:rsidP="00E40D60">
      <w:pPr>
        <w:pStyle w:val="Jasnasiatkaakcent31"/>
        <w:numPr>
          <w:ilvl w:val="0"/>
          <w:numId w:val="7"/>
        </w:numPr>
        <w:rPr>
          <w:rFonts w:ascii="Times New Roman" w:hAnsi="Times New Roman"/>
          <w:sz w:val="20"/>
          <w:szCs w:val="20"/>
        </w:rPr>
      </w:pPr>
      <w:r w:rsidRPr="009F1223">
        <w:rPr>
          <w:rFonts w:ascii="Times New Roman" w:hAnsi="Times New Roman"/>
          <w:sz w:val="20"/>
          <w:szCs w:val="20"/>
        </w:rPr>
        <w:t>Podana w ofercie cena musi być wyrażona w PLN</w:t>
      </w:r>
      <w:r>
        <w:rPr>
          <w:rFonts w:ascii="Times New Roman" w:hAnsi="Times New Roman"/>
          <w:sz w:val="20"/>
          <w:szCs w:val="20"/>
        </w:rPr>
        <w:t xml:space="preserve"> lub innej walucie</w:t>
      </w:r>
      <w:r w:rsidRPr="00061226">
        <w:rPr>
          <w:rFonts w:ascii="Times New Roman" w:hAnsi="Times New Roman"/>
          <w:sz w:val="20"/>
          <w:szCs w:val="20"/>
        </w:rPr>
        <w:t xml:space="preserve">. Cena musi uwzględniać wszystkie wymagania niniejszego zapytania ofertowego oraz obejmować wszelkie koszty związane z terminowym i prawidłowym wykonaniem przedmiotu zamówienia oraz warunkami i wytycznymi stawianymi przez Zamawiającego, odnoszącymi się do przedmiotu zamówienia. </w:t>
      </w:r>
    </w:p>
    <w:p w14:paraId="07F3F46D" w14:textId="77777777" w:rsidR="00E40D60" w:rsidRPr="00061226"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W przypadku wyrażenia ceny w innej walucie niż PLN zostanie ona przeliczona na PLN wg średniego kursu NBP obowiązującego w dniu publikacji zapytania.</w:t>
      </w:r>
    </w:p>
    <w:p w14:paraId="34F4B23F" w14:textId="77777777" w:rsidR="00E40D60" w:rsidRPr="00061226"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Jeżeli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2A66DAA7" w14:textId="77777777" w:rsidR="00E40D60" w:rsidRPr="00061226"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Cena dla przedmiotu zamówienia może być tylko jedna, nie dopuszcza się wariantowości cen. Wszelkie upusty, rabaty, winny być od razu ujęte w obliczaniu ceny, tak by wyliczona cena za realizację przedmiotu zamówienia była ceną ostateczną, bez konieczności dokonywania przez Zamawiającego przeliczeń i innych działań w celu jej określenia.</w:t>
      </w:r>
    </w:p>
    <w:p w14:paraId="46DF023F" w14:textId="77777777" w:rsidR="00E40D60" w:rsidRPr="000D5EFE" w:rsidRDefault="00E40D60" w:rsidP="00E40D60">
      <w:pPr>
        <w:pStyle w:val="Jasnasiatkaakcent31"/>
        <w:numPr>
          <w:ilvl w:val="0"/>
          <w:numId w:val="7"/>
        </w:numPr>
        <w:rPr>
          <w:rFonts w:ascii="Times New Roman" w:hAnsi="Times New Roman"/>
          <w:sz w:val="20"/>
          <w:szCs w:val="20"/>
        </w:rPr>
      </w:pPr>
      <w:r w:rsidRPr="00061226">
        <w:rPr>
          <w:rFonts w:ascii="Times New Roman" w:hAnsi="Times New Roman"/>
          <w:sz w:val="20"/>
          <w:szCs w:val="20"/>
        </w:rPr>
        <w:t xml:space="preserve">Ceną </w:t>
      </w:r>
      <w:r w:rsidRPr="000D5EFE">
        <w:rPr>
          <w:rFonts w:ascii="Times New Roman" w:hAnsi="Times New Roman"/>
          <w:sz w:val="20"/>
          <w:szCs w:val="20"/>
        </w:rPr>
        <w:t xml:space="preserve">oferty jest cena brutto za realizację przedmiotu zamówienia. </w:t>
      </w:r>
    </w:p>
    <w:p w14:paraId="746612F6" w14:textId="77777777" w:rsidR="00E40D60" w:rsidRPr="000D5EFE" w:rsidRDefault="00E40D60" w:rsidP="00E40D60">
      <w:pPr>
        <w:pStyle w:val="Jasnasiatkaakcent31"/>
        <w:numPr>
          <w:ilvl w:val="0"/>
          <w:numId w:val="7"/>
        </w:numPr>
        <w:rPr>
          <w:rFonts w:ascii="Times New Roman" w:hAnsi="Times New Roman"/>
          <w:sz w:val="20"/>
          <w:szCs w:val="20"/>
        </w:rPr>
      </w:pPr>
      <w:r w:rsidRPr="000D5EFE">
        <w:rPr>
          <w:rFonts w:ascii="Times New Roman" w:hAnsi="Times New Roman"/>
          <w:sz w:val="20"/>
          <w:szCs w:val="20"/>
        </w:rPr>
        <w:t>Zamawiający nie dopuszcza możliwości składania ofert wariantowych.</w:t>
      </w:r>
    </w:p>
    <w:p w14:paraId="0C742C24" w14:textId="7ED02E68" w:rsidR="00E40D60" w:rsidRPr="000D5EFE" w:rsidRDefault="00E40D60" w:rsidP="002C6F65">
      <w:pPr>
        <w:pStyle w:val="Jasnasiatkaakcent31"/>
        <w:numPr>
          <w:ilvl w:val="0"/>
          <w:numId w:val="7"/>
        </w:numPr>
        <w:rPr>
          <w:rFonts w:ascii="Times New Roman" w:hAnsi="Times New Roman"/>
          <w:sz w:val="20"/>
          <w:szCs w:val="20"/>
        </w:rPr>
      </w:pPr>
      <w:r w:rsidRPr="002C6F65">
        <w:rPr>
          <w:rFonts w:ascii="Times New Roman" w:hAnsi="Times New Roman"/>
          <w:sz w:val="20"/>
          <w:szCs w:val="20"/>
        </w:rPr>
        <w:t>Zamawiający nie dopuszcza składania ofert częściowych gdyż przedmiot zamówienia stanowi jedno urządzenie zbudowane z modułów które muszą być ze sobą kompatybilne i tworzyć jedno środowisko produkcyjne</w:t>
      </w:r>
      <w:r w:rsidRPr="000D5EFE">
        <w:rPr>
          <w:rFonts w:ascii="Times New Roman" w:hAnsi="Times New Roman"/>
          <w:sz w:val="20"/>
          <w:szCs w:val="20"/>
        </w:rPr>
        <w:t xml:space="preserve">.  </w:t>
      </w:r>
    </w:p>
    <w:tbl>
      <w:tblPr>
        <w:tblW w:w="4878"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41"/>
      </w:tblGrid>
      <w:tr w:rsidR="00E40D60" w:rsidRPr="00EF2EA0" w14:paraId="0324D8AA" w14:textId="77777777" w:rsidTr="001E28B3">
        <w:trPr>
          <w:tblCellSpacing w:w="15" w:type="dxa"/>
        </w:trPr>
        <w:tc>
          <w:tcPr>
            <w:tcW w:w="4967" w:type="pct"/>
            <w:shd w:val="clear" w:color="auto" w:fill="D9D9D9"/>
          </w:tcPr>
          <w:p w14:paraId="5FCE29C2" w14:textId="77777777" w:rsidR="00E40D60" w:rsidRPr="00EF2EA0" w:rsidRDefault="00E40D60" w:rsidP="001E28B3">
            <w:pPr>
              <w:pStyle w:val="Jasnasiatkaakcent31"/>
              <w:spacing w:after="0" w:line="264" w:lineRule="auto"/>
              <w:ind w:left="0"/>
              <w:jc w:val="both"/>
              <w:rPr>
                <w:rFonts w:ascii="Times New Roman" w:hAnsi="Times New Roman"/>
                <w:b/>
                <w:bCs/>
                <w:sz w:val="20"/>
                <w:szCs w:val="20"/>
              </w:rPr>
            </w:pPr>
            <w:r w:rsidRPr="00EF2EA0">
              <w:rPr>
                <w:rFonts w:ascii="Times New Roman" w:hAnsi="Times New Roman"/>
                <w:b/>
                <w:bCs/>
                <w:sz w:val="20"/>
                <w:szCs w:val="20"/>
              </w:rPr>
              <w:t>7. Opis kryteriów, którymi Zamawiający będzie się kierował, przy wyborze oferty wraz z podaniem znaczenia tych kryteriów</w:t>
            </w:r>
          </w:p>
        </w:tc>
      </w:tr>
    </w:tbl>
    <w:p w14:paraId="3798956D" w14:textId="77777777" w:rsidR="00E40D60" w:rsidRPr="00EF257D" w:rsidRDefault="00E40D60" w:rsidP="00E40D60">
      <w:pPr>
        <w:pStyle w:val="Jasnasiatkaakcent31"/>
        <w:numPr>
          <w:ilvl w:val="0"/>
          <w:numId w:val="8"/>
        </w:numPr>
        <w:tabs>
          <w:tab w:val="left" w:pos="-142"/>
        </w:tabs>
        <w:spacing w:after="0" w:line="264" w:lineRule="auto"/>
        <w:jc w:val="both"/>
        <w:rPr>
          <w:rFonts w:ascii="Times New Roman" w:hAnsi="Times New Roman"/>
          <w:sz w:val="20"/>
          <w:szCs w:val="20"/>
        </w:rPr>
      </w:pPr>
      <w:r w:rsidRPr="00350D4D">
        <w:rPr>
          <w:rFonts w:ascii="Times New Roman" w:hAnsi="Times New Roman"/>
          <w:sz w:val="20"/>
          <w:szCs w:val="20"/>
        </w:rPr>
        <w:t xml:space="preserve">Kryteria oceny ofert: </w:t>
      </w:r>
    </w:p>
    <w:p w14:paraId="73A93BC2" w14:textId="6D64D2D1" w:rsidR="00E40D60" w:rsidRPr="00350D4D" w:rsidRDefault="00E40D60" w:rsidP="00E40D60">
      <w:pPr>
        <w:numPr>
          <w:ilvl w:val="0"/>
          <w:numId w:val="12"/>
        </w:numPr>
        <w:spacing w:after="0" w:line="264" w:lineRule="auto"/>
        <w:rPr>
          <w:rFonts w:ascii="Times New Roman" w:hAnsi="Times New Roman"/>
          <w:sz w:val="20"/>
          <w:szCs w:val="20"/>
          <w:lang w:eastAsia="hi-IN"/>
        </w:rPr>
      </w:pPr>
      <w:r w:rsidRPr="00350D4D">
        <w:rPr>
          <w:rFonts w:ascii="Times New Roman" w:hAnsi="Times New Roman"/>
          <w:b/>
          <w:sz w:val="20"/>
          <w:szCs w:val="20"/>
        </w:rPr>
        <w:t>Cena brutto</w:t>
      </w:r>
      <w:r>
        <w:rPr>
          <w:rFonts w:ascii="Times New Roman" w:hAnsi="Times New Roman"/>
          <w:sz w:val="20"/>
          <w:szCs w:val="20"/>
        </w:rPr>
        <w:t xml:space="preserve"> – waga punktowa </w:t>
      </w:r>
      <w:r w:rsidR="00ED0F8E">
        <w:rPr>
          <w:rFonts w:ascii="Times New Roman" w:hAnsi="Times New Roman"/>
          <w:sz w:val="20"/>
          <w:szCs w:val="20"/>
        </w:rPr>
        <w:t>10</w:t>
      </w:r>
      <w:r>
        <w:rPr>
          <w:rFonts w:ascii="Times New Roman" w:hAnsi="Times New Roman"/>
          <w:sz w:val="20"/>
          <w:szCs w:val="20"/>
        </w:rPr>
        <w:t>0 pkt. (</w:t>
      </w:r>
      <w:r w:rsidR="00ED0F8E">
        <w:rPr>
          <w:rFonts w:ascii="Times New Roman" w:hAnsi="Times New Roman"/>
          <w:sz w:val="20"/>
          <w:szCs w:val="20"/>
        </w:rPr>
        <w:t>10</w:t>
      </w:r>
      <w:r w:rsidRPr="00350D4D">
        <w:rPr>
          <w:rFonts w:ascii="Times New Roman" w:hAnsi="Times New Roman"/>
          <w:sz w:val="20"/>
          <w:szCs w:val="20"/>
        </w:rPr>
        <w:t>0%)</w:t>
      </w:r>
    </w:p>
    <w:p w14:paraId="3E66650F" w14:textId="77777777" w:rsidR="00E40D60" w:rsidRDefault="00E40D60" w:rsidP="00E40D60">
      <w:pPr>
        <w:spacing w:after="0" w:line="264" w:lineRule="auto"/>
        <w:rPr>
          <w:rFonts w:ascii="Times New Roman" w:hAnsi="Times New Roman"/>
          <w:sz w:val="20"/>
          <w:szCs w:val="20"/>
        </w:rPr>
      </w:pPr>
    </w:p>
    <w:p w14:paraId="304E706F" w14:textId="77777777" w:rsidR="00E40D60" w:rsidRPr="00350D4D" w:rsidRDefault="00E40D60" w:rsidP="00E40D60">
      <w:pPr>
        <w:spacing w:after="0" w:line="264" w:lineRule="auto"/>
        <w:ind w:firstLine="360"/>
        <w:rPr>
          <w:rFonts w:ascii="Times New Roman" w:hAnsi="Times New Roman"/>
          <w:sz w:val="20"/>
          <w:szCs w:val="20"/>
        </w:rPr>
      </w:pPr>
      <w:r w:rsidRPr="00350D4D">
        <w:rPr>
          <w:rFonts w:ascii="Times New Roman" w:hAnsi="Times New Roman"/>
          <w:sz w:val="20"/>
          <w:szCs w:val="20"/>
        </w:rPr>
        <w:t>Liczba punktów w kryterium „Cena brutto” będzie przyznawana według poniższego wzoru:</w:t>
      </w:r>
    </w:p>
    <w:p w14:paraId="4C3C2100" w14:textId="77777777" w:rsidR="00E40D60" w:rsidRPr="00350D4D" w:rsidRDefault="00E40D60" w:rsidP="00E40D60">
      <w:pPr>
        <w:spacing w:after="0" w:line="264" w:lineRule="auto"/>
        <w:jc w:val="center"/>
        <w:rPr>
          <w:rFonts w:ascii="Times New Roman" w:hAnsi="Times New Roman"/>
          <w:sz w:val="20"/>
          <w:szCs w:val="20"/>
        </w:rPr>
      </w:pPr>
    </w:p>
    <w:p w14:paraId="39CACC33" w14:textId="77777777" w:rsidR="00E40D60" w:rsidRPr="00350D4D" w:rsidRDefault="00E40D60" w:rsidP="00E40D60">
      <w:pPr>
        <w:spacing w:after="0" w:line="264" w:lineRule="auto"/>
        <w:jc w:val="center"/>
        <w:rPr>
          <w:rFonts w:ascii="Times New Roman" w:hAnsi="Times New Roman"/>
          <w:sz w:val="20"/>
          <w:szCs w:val="20"/>
        </w:rPr>
      </w:pPr>
      <w:r w:rsidRPr="00350D4D">
        <w:rPr>
          <w:rFonts w:ascii="Times New Roman" w:hAnsi="Times New Roman"/>
          <w:sz w:val="20"/>
          <w:szCs w:val="20"/>
        </w:rPr>
        <w:t>Najniższa wartość oferty brutto wśród otrzymanych ofert,</w:t>
      </w:r>
    </w:p>
    <w:p w14:paraId="34089A25" w14:textId="0C3827D7" w:rsidR="00E40D60" w:rsidRPr="00350D4D" w:rsidRDefault="00E40D60" w:rsidP="00E40D60">
      <w:pPr>
        <w:spacing w:after="0" w:line="264" w:lineRule="auto"/>
        <w:jc w:val="center"/>
        <w:rPr>
          <w:rFonts w:ascii="Times New Roman" w:hAnsi="Times New Roman"/>
          <w:sz w:val="20"/>
          <w:szCs w:val="20"/>
        </w:rPr>
      </w:pPr>
      <w:r w:rsidRPr="00350D4D">
        <w:rPr>
          <w:rFonts w:ascii="Times New Roman" w:hAnsi="Times New Roman"/>
          <w:sz w:val="20"/>
          <w:szCs w:val="20"/>
        </w:rPr>
        <w:t xml:space="preserve">                     ------------------------------------------</w:t>
      </w:r>
      <w:r>
        <w:rPr>
          <w:rFonts w:ascii="Times New Roman" w:hAnsi="Times New Roman"/>
          <w:sz w:val="20"/>
          <w:szCs w:val="20"/>
        </w:rPr>
        <w:t>--------------------</w:t>
      </w:r>
      <w:r>
        <w:rPr>
          <w:rFonts w:ascii="Times New Roman" w:hAnsi="Times New Roman"/>
          <w:sz w:val="20"/>
          <w:szCs w:val="20"/>
        </w:rPr>
        <w:tab/>
        <w:t xml:space="preserve">        x </w:t>
      </w:r>
      <w:r w:rsidR="00ED0F8E">
        <w:rPr>
          <w:rFonts w:ascii="Times New Roman" w:hAnsi="Times New Roman"/>
          <w:sz w:val="20"/>
          <w:szCs w:val="20"/>
        </w:rPr>
        <w:t>10</w:t>
      </w:r>
      <w:r w:rsidRPr="00350D4D">
        <w:rPr>
          <w:rFonts w:ascii="Times New Roman" w:hAnsi="Times New Roman"/>
          <w:sz w:val="20"/>
          <w:szCs w:val="20"/>
        </w:rPr>
        <w:t>0</w:t>
      </w:r>
    </w:p>
    <w:p w14:paraId="490E3A35" w14:textId="77777777" w:rsidR="00E40D60" w:rsidRPr="00350D4D" w:rsidRDefault="00E40D60" w:rsidP="00E40D60">
      <w:pPr>
        <w:spacing w:after="0" w:line="264" w:lineRule="auto"/>
        <w:jc w:val="center"/>
        <w:rPr>
          <w:rFonts w:ascii="Times New Roman" w:hAnsi="Times New Roman"/>
          <w:sz w:val="20"/>
          <w:szCs w:val="20"/>
        </w:rPr>
      </w:pPr>
      <w:r w:rsidRPr="00350D4D">
        <w:rPr>
          <w:rFonts w:ascii="Times New Roman" w:hAnsi="Times New Roman"/>
          <w:sz w:val="20"/>
          <w:szCs w:val="20"/>
        </w:rPr>
        <w:t>Wartość brutto wskazana w badanej ofercie</w:t>
      </w:r>
    </w:p>
    <w:p w14:paraId="0058867C" w14:textId="77777777" w:rsidR="003902E8" w:rsidRDefault="003902E8" w:rsidP="00563192">
      <w:pPr>
        <w:suppressAutoHyphens/>
        <w:spacing w:after="0" w:line="264" w:lineRule="auto"/>
        <w:jc w:val="both"/>
        <w:rPr>
          <w:rFonts w:ascii="Times New Roman" w:hAnsi="Times New Roman"/>
          <w:sz w:val="20"/>
          <w:szCs w:val="20"/>
          <w:lang w:eastAsia="zh-CN"/>
        </w:rPr>
      </w:pPr>
    </w:p>
    <w:p w14:paraId="2FAD4434" w14:textId="609EA5CF" w:rsidR="00E40D60" w:rsidRPr="00350D4D" w:rsidRDefault="00E40D60" w:rsidP="00563192">
      <w:pPr>
        <w:numPr>
          <w:ilvl w:val="0"/>
          <w:numId w:val="53"/>
        </w:numPr>
        <w:spacing w:after="0" w:line="264" w:lineRule="auto"/>
        <w:ind w:left="360"/>
        <w:jc w:val="both"/>
        <w:rPr>
          <w:rFonts w:ascii="Times New Roman" w:hAnsi="Times New Roman"/>
          <w:sz w:val="20"/>
          <w:szCs w:val="20"/>
        </w:rPr>
      </w:pPr>
      <w:r w:rsidRPr="00350D4D">
        <w:rPr>
          <w:rFonts w:ascii="Times New Roman" w:hAnsi="Times New Roman"/>
          <w:sz w:val="20"/>
          <w:szCs w:val="20"/>
        </w:rPr>
        <w:t xml:space="preserve">Punkty </w:t>
      </w:r>
      <w:r w:rsidR="009968C2">
        <w:rPr>
          <w:rFonts w:ascii="Times New Roman" w:hAnsi="Times New Roman"/>
          <w:sz w:val="20"/>
          <w:szCs w:val="20"/>
        </w:rPr>
        <w:t xml:space="preserve">w ramach zastosowanych kryteriów oceny ofert </w:t>
      </w:r>
      <w:r w:rsidRPr="00350D4D">
        <w:rPr>
          <w:rFonts w:ascii="Times New Roman" w:hAnsi="Times New Roman"/>
          <w:sz w:val="20"/>
          <w:szCs w:val="20"/>
        </w:rPr>
        <w:t>będą liczone z dokładnością do dwóch miejsc po przecinku, stosując powszechne zasady zaokrąglania.</w:t>
      </w:r>
    </w:p>
    <w:p w14:paraId="251E550F" w14:textId="77777777" w:rsidR="00E40D60" w:rsidRPr="00350D4D" w:rsidRDefault="00E40D60" w:rsidP="00563192">
      <w:pPr>
        <w:numPr>
          <w:ilvl w:val="0"/>
          <w:numId w:val="53"/>
        </w:numPr>
        <w:spacing w:after="0" w:line="264" w:lineRule="auto"/>
        <w:ind w:left="284" w:hanging="284"/>
        <w:jc w:val="both"/>
        <w:rPr>
          <w:rFonts w:ascii="Times New Roman" w:hAnsi="Times New Roman"/>
          <w:sz w:val="20"/>
          <w:szCs w:val="20"/>
        </w:rPr>
      </w:pPr>
      <w:r w:rsidRPr="00350D4D">
        <w:rPr>
          <w:rFonts w:ascii="Times New Roman" w:hAnsi="Times New Roman"/>
          <w:sz w:val="20"/>
          <w:szCs w:val="20"/>
        </w:rPr>
        <w:t xml:space="preserve">Zamawiający udzieli zamówienia Wykonawcy, którego oferta odpowiada wszystkim wymogom zawartym w zapytaniu ofertowym i zostanie oceniona w podanym kryterium wyboru jako najkorzystniejsza – uzyskując najwyższą liczbę punktów. </w:t>
      </w:r>
    </w:p>
    <w:p w14:paraId="78B4C081" w14:textId="77777777" w:rsidR="00563192" w:rsidRDefault="00E40D60" w:rsidP="00563192">
      <w:pPr>
        <w:numPr>
          <w:ilvl w:val="0"/>
          <w:numId w:val="53"/>
        </w:numPr>
        <w:spacing w:after="0" w:line="264" w:lineRule="auto"/>
        <w:ind w:left="284" w:hanging="284"/>
        <w:jc w:val="both"/>
        <w:rPr>
          <w:rFonts w:ascii="Times New Roman" w:hAnsi="Times New Roman"/>
          <w:sz w:val="20"/>
          <w:szCs w:val="20"/>
        </w:rPr>
      </w:pPr>
      <w:r w:rsidRPr="00350D4D">
        <w:rPr>
          <w:rFonts w:ascii="Times New Roman" w:hAnsi="Times New Roman"/>
          <w:sz w:val="20"/>
          <w:szCs w:val="20"/>
        </w:rPr>
        <w:t>W przypadku odmowy podpisania umowy przez wybranego Wykonawcę</w:t>
      </w:r>
      <w:r w:rsidR="000A11FF">
        <w:rPr>
          <w:rFonts w:ascii="Times New Roman" w:hAnsi="Times New Roman"/>
          <w:sz w:val="20"/>
          <w:szCs w:val="20"/>
        </w:rPr>
        <w:t xml:space="preserve"> w ciągu </w:t>
      </w:r>
      <w:r w:rsidR="000A11FF" w:rsidRPr="000A11FF">
        <w:rPr>
          <w:rFonts w:ascii="Times New Roman" w:hAnsi="Times New Roman"/>
          <w:sz w:val="20"/>
          <w:szCs w:val="20"/>
        </w:rPr>
        <w:t>30 dni kalendarzowych licząc od dnia następnego po ostatnim dniu terminu składania ofert</w:t>
      </w:r>
      <w:r w:rsidRPr="00350D4D">
        <w:rPr>
          <w:rFonts w:ascii="Times New Roman" w:hAnsi="Times New Roman"/>
          <w:sz w:val="20"/>
          <w:szCs w:val="20"/>
        </w:rPr>
        <w:t>, Zamawiający może zawrzeć</w:t>
      </w:r>
      <w:r w:rsidR="000A11FF">
        <w:rPr>
          <w:rFonts w:ascii="Times New Roman" w:hAnsi="Times New Roman"/>
          <w:sz w:val="20"/>
          <w:szCs w:val="20"/>
        </w:rPr>
        <w:t xml:space="preserve"> </w:t>
      </w:r>
      <w:r w:rsidRPr="00350D4D">
        <w:rPr>
          <w:rFonts w:ascii="Times New Roman" w:hAnsi="Times New Roman"/>
          <w:sz w:val="20"/>
          <w:szCs w:val="20"/>
        </w:rPr>
        <w:t xml:space="preserve">umowę z Wykonawcą, który spełnia wymagania zapytania ofertowego i którego oferta uzyskała kolejno najwyższą liczbę punktów. </w:t>
      </w:r>
    </w:p>
    <w:p w14:paraId="2135020F" w14:textId="2D678DB9" w:rsidR="00E40D60" w:rsidRPr="00563192" w:rsidRDefault="00E40D60" w:rsidP="00563192">
      <w:pPr>
        <w:numPr>
          <w:ilvl w:val="0"/>
          <w:numId w:val="53"/>
        </w:numPr>
        <w:spacing w:after="0" w:line="264" w:lineRule="auto"/>
        <w:ind w:left="284" w:hanging="284"/>
        <w:jc w:val="both"/>
        <w:rPr>
          <w:rFonts w:ascii="Times New Roman" w:hAnsi="Times New Roman"/>
          <w:sz w:val="20"/>
          <w:szCs w:val="20"/>
        </w:rPr>
      </w:pPr>
      <w:r w:rsidRPr="00563192">
        <w:rPr>
          <w:rFonts w:ascii="Times New Roman" w:hAnsi="Times New Roman"/>
          <w:sz w:val="20"/>
          <w:szCs w:val="20"/>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50D4D" w14:paraId="5BE4C349" w14:textId="77777777" w:rsidTr="001E28B3">
        <w:trPr>
          <w:tblCellSpacing w:w="15" w:type="dxa"/>
        </w:trPr>
        <w:tc>
          <w:tcPr>
            <w:tcW w:w="4967" w:type="pct"/>
            <w:shd w:val="clear" w:color="auto" w:fill="D9D9D9"/>
          </w:tcPr>
          <w:p w14:paraId="099CB552" w14:textId="77777777" w:rsidR="00E40D60" w:rsidRPr="00350D4D" w:rsidRDefault="00E40D60" w:rsidP="001E28B3">
            <w:pPr>
              <w:pStyle w:val="Jasnasiatkaakcent31"/>
              <w:spacing w:after="0" w:line="264" w:lineRule="auto"/>
              <w:ind w:left="0"/>
              <w:jc w:val="both"/>
              <w:rPr>
                <w:rFonts w:ascii="Times New Roman" w:hAnsi="Times New Roman"/>
                <w:b/>
                <w:bCs/>
                <w:sz w:val="20"/>
                <w:szCs w:val="20"/>
              </w:rPr>
            </w:pPr>
            <w:r w:rsidRPr="00350D4D">
              <w:rPr>
                <w:rFonts w:ascii="Times New Roman" w:hAnsi="Times New Roman"/>
                <w:b/>
                <w:bCs/>
                <w:sz w:val="20"/>
                <w:szCs w:val="20"/>
              </w:rPr>
              <w:t>8.  Sposób przygotowania oferty</w:t>
            </w:r>
          </w:p>
        </w:tc>
      </w:tr>
    </w:tbl>
    <w:p w14:paraId="72249FB5" w14:textId="151072E0" w:rsidR="00E40D60" w:rsidRDefault="00E40D60" w:rsidP="00E40D60">
      <w:pPr>
        <w:pStyle w:val="Jasnasiatkaakcent31"/>
        <w:numPr>
          <w:ilvl w:val="0"/>
          <w:numId w:val="33"/>
        </w:numPr>
        <w:jc w:val="both"/>
        <w:rPr>
          <w:rFonts w:ascii="Times New Roman" w:hAnsi="Times New Roman"/>
          <w:sz w:val="20"/>
          <w:szCs w:val="20"/>
        </w:rPr>
      </w:pPr>
      <w:r w:rsidRPr="001373E1">
        <w:rPr>
          <w:rFonts w:ascii="Times New Roman" w:hAnsi="Times New Roman"/>
          <w:sz w:val="20"/>
          <w:szCs w:val="20"/>
        </w:rPr>
        <w:t xml:space="preserve">Ofertę sporządzić należy na druku „Formularz ofertowy” stanowiącym Załącznik nr 1 do niniejszego zapytania ofertowego, w języku polskim, w formie pisemnej, czytelnie, wypełniając nieścieralnym atramentem lub długopisem, maszynowo lub komputerowo. Oferta Wykonawcy oraz </w:t>
      </w:r>
      <w:r w:rsidRPr="00143286">
        <w:rPr>
          <w:rFonts w:ascii="Times New Roman" w:hAnsi="Times New Roman"/>
          <w:sz w:val="20"/>
          <w:szCs w:val="20"/>
        </w:rPr>
        <w:t>załączone do niej dokumenty muszą być podpisane przez osobę/osoby uprawnione do reprezentowania Wykonawcy zgodnie z reprezentacją wynikającą z rejestru bądź ewidencji, lub na podstawie udzielonego pełnomocnictwa. Pełnomocnictwo do oferty lub dodatkowy wyciąg z ewidencji lub rejestru potwierdzający</w:t>
      </w:r>
      <w:r w:rsidRPr="00143286">
        <w:t xml:space="preserve"> </w:t>
      </w:r>
      <w:r w:rsidRPr="00143286">
        <w:rPr>
          <w:rFonts w:ascii="Times New Roman" w:hAnsi="Times New Roman"/>
          <w:sz w:val="20"/>
          <w:szCs w:val="20"/>
        </w:rPr>
        <w:t>osobę/osoby uprawnione do reprezentowania Wykonawcy należy dołączyć w oryginale lub w postaci kopii poświadczonej za zgodność z oryginałem.</w:t>
      </w:r>
      <w:r w:rsidRPr="001373E1">
        <w:rPr>
          <w:rFonts w:ascii="Times New Roman" w:hAnsi="Times New Roman"/>
          <w:sz w:val="20"/>
          <w:szCs w:val="20"/>
        </w:rPr>
        <w:t xml:space="preserve"> </w:t>
      </w:r>
    </w:p>
    <w:p w14:paraId="020FDAF1" w14:textId="1DEB7258" w:rsidR="00E40D60" w:rsidRPr="00C83527" w:rsidRDefault="00E40D60" w:rsidP="00E40D60">
      <w:pPr>
        <w:numPr>
          <w:ilvl w:val="0"/>
          <w:numId w:val="33"/>
        </w:numPr>
        <w:spacing w:after="200" w:line="276" w:lineRule="auto"/>
        <w:jc w:val="both"/>
        <w:rPr>
          <w:rFonts w:ascii="Times New Roman" w:hAnsi="Times New Roman"/>
          <w:sz w:val="20"/>
          <w:szCs w:val="20"/>
        </w:rPr>
      </w:pPr>
      <w:r w:rsidRPr="00C83527">
        <w:rPr>
          <w:rFonts w:ascii="Times New Roman" w:hAnsi="Times New Roman"/>
          <w:sz w:val="20"/>
          <w:szCs w:val="20"/>
        </w:rPr>
        <w:t>Zamawiający ustali</w:t>
      </w:r>
      <w:r w:rsidR="002A3C93">
        <w:rPr>
          <w:rFonts w:ascii="Times New Roman" w:hAnsi="Times New Roman"/>
          <w:sz w:val="20"/>
          <w:szCs w:val="20"/>
        </w:rPr>
        <w:t xml:space="preserve"> na podstawie przedłożonych dokumentów</w:t>
      </w:r>
      <w:r w:rsidRPr="00C83527">
        <w:rPr>
          <w:rFonts w:ascii="Times New Roman" w:hAnsi="Times New Roman"/>
          <w:sz w:val="20"/>
          <w:szCs w:val="20"/>
        </w:rPr>
        <w:t xml:space="preserve"> czy oferta została podpisana przez osoby upoważnione na podstawie dostępnych publicznych rejestrów. W przypadku ofert składanych przez spółki cywilne, do formularza oferty należy dołączyć potwierdzoną za zgodność z oryginałem kopię umowy spółki cywilnej. </w:t>
      </w:r>
    </w:p>
    <w:p w14:paraId="354F1084" w14:textId="77777777" w:rsidR="00E40D60" w:rsidRDefault="00E40D60" w:rsidP="00E40D60">
      <w:pPr>
        <w:pStyle w:val="Jasnasiatkaakcent31"/>
        <w:numPr>
          <w:ilvl w:val="0"/>
          <w:numId w:val="33"/>
        </w:numPr>
        <w:jc w:val="both"/>
        <w:rPr>
          <w:rFonts w:ascii="Times New Roman" w:hAnsi="Times New Roman"/>
          <w:sz w:val="20"/>
          <w:szCs w:val="20"/>
        </w:rPr>
      </w:pPr>
      <w:r w:rsidRPr="00C83527">
        <w:rPr>
          <w:rFonts w:ascii="Times New Roman" w:hAnsi="Times New Roman"/>
          <w:sz w:val="20"/>
          <w:szCs w:val="20"/>
        </w:rPr>
        <w:t>W przypadku, gdy oferta i/lub załączniki do oferty zostaną podpisane przez osobę/osoby inne niż to wynika z dokumentów rejestrowych Wykonawcy, a Wykonawca nie dołączy do oferty stosownego pełnomocnictwa, o którym mowa w pkt 1, Zamawiający wezwie Wykonawcę do uzupełnienia oferty poprzez dołączenie pełnomocnictwa potwierdzającego umocowanie osoby/osób, które podpisały ofertę.</w:t>
      </w:r>
    </w:p>
    <w:p w14:paraId="11272640" w14:textId="77777777" w:rsidR="002A3C93" w:rsidRDefault="002A3C93" w:rsidP="002C6F65">
      <w:pPr>
        <w:pStyle w:val="Jasnasiatkaakcent31"/>
        <w:jc w:val="both"/>
        <w:rPr>
          <w:rFonts w:ascii="Times New Roman" w:hAnsi="Times New Roman"/>
          <w:sz w:val="20"/>
          <w:szCs w:val="20"/>
        </w:rPr>
      </w:pPr>
    </w:p>
    <w:p w14:paraId="74D5A3B0" w14:textId="77777777" w:rsidR="00E40D60" w:rsidRPr="00C83527" w:rsidRDefault="00E40D60" w:rsidP="00E40D60">
      <w:pPr>
        <w:pStyle w:val="Jasnasiatkaakcent31"/>
        <w:numPr>
          <w:ilvl w:val="0"/>
          <w:numId w:val="33"/>
        </w:numPr>
        <w:jc w:val="both"/>
        <w:rPr>
          <w:rFonts w:ascii="Times New Roman" w:hAnsi="Times New Roman"/>
          <w:sz w:val="20"/>
          <w:szCs w:val="20"/>
        </w:rPr>
      </w:pPr>
      <w:r w:rsidRPr="00C83527">
        <w:rPr>
          <w:rFonts w:ascii="Times New Roman" w:hAnsi="Times New Roman"/>
          <w:bCs/>
          <w:sz w:val="20"/>
          <w:szCs w:val="20"/>
        </w:rPr>
        <w:t xml:space="preserve">Do Formularza ofertowego stanowiącego </w:t>
      </w:r>
      <w:r w:rsidRPr="00C83527">
        <w:rPr>
          <w:rFonts w:ascii="Times New Roman" w:hAnsi="Times New Roman"/>
          <w:b/>
          <w:bCs/>
          <w:sz w:val="20"/>
          <w:szCs w:val="20"/>
        </w:rPr>
        <w:t xml:space="preserve">Załącznik nr 1 </w:t>
      </w:r>
      <w:r w:rsidRPr="00C83527">
        <w:rPr>
          <w:rFonts w:ascii="Times New Roman" w:hAnsi="Times New Roman"/>
          <w:bCs/>
          <w:sz w:val="20"/>
          <w:szCs w:val="20"/>
        </w:rPr>
        <w:t xml:space="preserve">do zapytania ofertowego należy dołączyć:  </w:t>
      </w:r>
    </w:p>
    <w:p w14:paraId="28263363" w14:textId="77777777" w:rsidR="00424CA8" w:rsidRPr="00154B01" w:rsidRDefault="00E40D60" w:rsidP="00424CA8">
      <w:pPr>
        <w:pStyle w:val="Jasnasiatkaakcent31"/>
        <w:numPr>
          <w:ilvl w:val="0"/>
          <w:numId w:val="9"/>
        </w:numPr>
        <w:ind w:left="709" w:hanging="284"/>
        <w:jc w:val="both"/>
        <w:rPr>
          <w:rFonts w:ascii="Times New Roman" w:hAnsi="Times New Roman"/>
          <w:b/>
          <w:sz w:val="20"/>
          <w:szCs w:val="20"/>
        </w:rPr>
      </w:pPr>
      <w:r w:rsidRPr="001373E1">
        <w:rPr>
          <w:rFonts w:ascii="Times New Roman" w:hAnsi="Times New Roman"/>
          <w:sz w:val="20"/>
          <w:szCs w:val="20"/>
        </w:rPr>
        <w:t xml:space="preserve">Oświadczenie o braku powiązań osobowych lub kapitałowych pomiędzy Wykonawcą a Zamawiającym </w:t>
      </w:r>
      <w:r w:rsidRPr="00154B01">
        <w:rPr>
          <w:rFonts w:ascii="Times New Roman" w:hAnsi="Times New Roman"/>
          <w:sz w:val="20"/>
          <w:szCs w:val="20"/>
        </w:rPr>
        <w:t xml:space="preserve">stanowiące </w:t>
      </w:r>
      <w:r w:rsidRPr="00154B01">
        <w:rPr>
          <w:rFonts w:ascii="Times New Roman" w:hAnsi="Times New Roman"/>
          <w:b/>
          <w:sz w:val="20"/>
          <w:szCs w:val="20"/>
        </w:rPr>
        <w:t>Załącznik nr 2</w:t>
      </w:r>
      <w:r w:rsidRPr="00154B01">
        <w:rPr>
          <w:rFonts w:ascii="Times New Roman" w:hAnsi="Times New Roman"/>
          <w:sz w:val="20"/>
          <w:szCs w:val="20"/>
        </w:rPr>
        <w:t xml:space="preserve"> do zapytania ofertowego.</w:t>
      </w:r>
    </w:p>
    <w:p w14:paraId="52ACE3F7" w14:textId="148E571C" w:rsidR="00404A7C" w:rsidRPr="00154B01" w:rsidRDefault="00424CA8" w:rsidP="00404A7C">
      <w:pPr>
        <w:pStyle w:val="Jasnasiatkaakcent31"/>
        <w:numPr>
          <w:ilvl w:val="0"/>
          <w:numId w:val="9"/>
        </w:numPr>
        <w:ind w:left="709" w:hanging="284"/>
        <w:jc w:val="both"/>
        <w:rPr>
          <w:rFonts w:ascii="Times New Roman" w:hAnsi="Times New Roman"/>
          <w:bCs/>
          <w:sz w:val="20"/>
          <w:szCs w:val="20"/>
        </w:rPr>
      </w:pPr>
      <w:r w:rsidRPr="00154B01">
        <w:rPr>
          <w:rFonts w:ascii="Times New Roman" w:hAnsi="Times New Roman"/>
          <w:bCs/>
          <w:sz w:val="20"/>
          <w:szCs w:val="20"/>
        </w:rPr>
        <w:t xml:space="preserve">Oświadczenie o braku zaległości w podatkach, opłatach oraz składkach na ubezpieczenia społeczne lub zdrowotne stanowiące </w:t>
      </w:r>
      <w:r w:rsidRPr="00154B01">
        <w:rPr>
          <w:rFonts w:ascii="Times New Roman" w:hAnsi="Times New Roman"/>
          <w:b/>
          <w:sz w:val="20"/>
          <w:szCs w:val="20"/>
        </w:rPr>
        <w:t>Załącznik nr 2a</w:t>
      </w:r>
      <w:r w:rsidRPr="00154B01">
        <w:rPr>
          <w:rFonts w:ascii="Times New Roman" w:hAnsi="Times New Roman"/>
          <w:bCs/>
          <w:sz w:val="20"/>
          <w:szCs w:val="20"/>
        </w:rPr>
        <w:t xml:space="preserve"> do zapytania ofertowego wraz z zaświadczeniami/dokumentami z Urzędu Skarbowego oraz ZUS/KRUS potwierdzającymi uregulowaną sytuację dotyczącą opłacania przez Wykonawcę składek do powyższych instytucji</w:t>
      </w:r>
      <w:r w:rsidR="0026173D" w:rsidRPr="00154B01">
        <w:rPr>
          <w:rFonts w:ascii="Times New Roman" w:hAnsi="Times New Roman"/>
          <w:bCs/>
          <w:sz w:val="20"/>
          <w:szCs w:val="20"/>
        </w:rPr>
        <w:t xml:space="preserve"> (lub </w:t>
      </w:r>
      <w:r w:rsidR="00E03077" w:rsidRPr="00154B01">
        <w:rPr>
          <w:rFonts w:ascii="Times New Roman" w:hAnsi="Times New Roman"/>
          <w:bCs/>
          <w:sz w:val="20"/>
          <w:szCs w:val="20"/>
        </w:rPr>
        <w:t xml:space="preserve">w przypadku podmiotów zagranicznych - </w:t>
      </w:r>
      <w:r w:rsidR="0026173D" w:rsidRPr="00154B01">
        <w:rPr>
          <w:rFonts w:ascii="Times New Roman" w:hAnsi="Times New Roman"/>
          <w:bCs/>
          <w:sz w:val="20"/>
          <w:szCs w:val="20"/>
        </w:rPr>
        <w:t xml:space="preserve">dokumentów równoważnych z odpowiednich urzędów </w:t>
      </w:r>
      <w:r w:rsidR="00E03077" w:rsidRPr="00154B01">
        <w:rPr>
          <w:rFonts w:ascii="Times New Roman" w:hAnsi="Times New Roman"/>
          <w:bCs/>
          <w:sz w:val="20"/>
          <w:szCs w:val="20"/>
        </w:rPr>
        <w:t>właściwych dla miejsca prowadzenia działalności gospodarczej</w:t>
      </w:r>
      <w:r w:rsidR="0026173D" w:rsidRPr="00154B01">
        <w:rPr>
          <w:rFonts w:ascii="Times New Roman" w:hAnsi="Times New Roman"/>
          <w:bCs/>
          <w:sz w:val="20"/>
          <w:szCs w:val="20"/>
        </w:rPr>
        <w:t>)</w:t>
      </w:r>
    </w:p>
    <w:p w14:paraId="63F60357" w14:textId="77777777" w:rsidR="00E40D60" w:rsidRPr="00154B01" w:rsidRDefault="00E40D60" w:rsidP="00E40D60">
      <w:pPr>
        <w:pStyle w:val="Jasnasiatkaakcent31"/>
        <w:numPr>
          <w:ilvl w:val="0"/>
          <w:numId w:val="9"/>
        </w:numPr>
        <w:ind w:left="709" w:hanging="284"/>
        <w:jc w:val="both"/>
        <w:rPr>
          <w:rFonts w:ascii="Times New Roman" w:hAnsi="Times New Roman"/>
          <w:b/>
          <w:sz w:val="20"/>
          <w:szCs w:val="20"/>
        </w:rPr>
      </w:pPr>
      <w:r w:rsidRPr="00154B01">
        <w:rPr>
          <w:rFonts w:ascii="Times New Roman" w:hAnsi="Times New Roman"/>
          <w:sz w:val="20"/>
          <w:szCs w:val="20"/>
        </w:rPr>
        <w:t xml:space="preserve">Oświadczenie od wykonawcy w zakresie wypełnienia obowiązków informacyjnych przewidzianych w art. 13 lub art. 14 RODO stanowiące </w:t>
      </w:r>
      <w:r w:rsidRPr="00154B01">
        <w:rPr>
          <w:rFonts w:ascii="Times New Roman" w:hAnsi="Times New Roman"/>
          <w:b/>
          <w:sz w:val="20"/>
          <w:szCs w:val="20"/>
        </w:rPr>
        <w:t>Załącznik nr 3</w:t>
      </w:r>
      <w:r w:rsidRPr="00154B01">
        <w:rPr>
          <w:rFonts w:ascii="Times New Roman" w:hAnsi="Times New Roman"/>
          <w:sz w:val="20"/>
          <w:szCs w:val="20"/>
        </w:rPr>
        <w:t xml:space="preserve"> do zapytania ofertowego.</w:t>
      </w:r>
      <w:bookmarkStart w:id="2" w:name="_Hlk188342260"/>
    </w:p>
    <w:p w14:paraId="620CA7EE" w14:textId="6D392526" w:rsidR="00D75FC3" w:rsidRPr="00D75FC3" w:rsidRDefault="00D13BF5" w:rsidP="00D75FC3">
      <w:pPr>
        <w:pStyle w:val="Jasnasiatkaakcent31"/>
        <w:numPr>
          <w:ilvl w:val="0"/>
          <w:numId w:val="9"/>
        </w:numPr>
        <w:ind w:left="709" w:hanging="284"/>
        <w:jc w:val="both"/>
        <w:rPr>
          <w:rFonts w:ascii="Times New Roman" w:hAnsi="Times New Roman"/>
          <w:sz w:val="20"/>
          <w:szCs w:val="20"/>
        </w:rPr>
      </w:pPr>
      <w:r w:rsidRPr="00154B01">
        <w:rPr>
          <w:rFonts w:ascii="Times New Roman" w:hAnsi="Times New Roman"/>
          <w:sz w:val="20"/>
          <w:szCs w:val="20"/>
        </w:rPr>
        <w:t xml:space="preserve">Oświadczenie dotyczące braku objęcia sankcjami w związku z agresją Rosji na Ukrainę stanowiące </w:t>
      </w:r>
      <w:r w:rsidRPr="00154B01">
        <w:rPr>
          <w:rFonts w:ascii="Times New Roman" w:hAnsi="Times New Roman"/>
          <w:b/>
          <w:bCs/>
          <w:sz w:val="20"/>
          <w:szCs w:val="20"/>
        </w:rPr>
        <w:t>Załącznik nr 4</w:t>
      </w:r>
      <w:r w:rsidRPr="00154B01">
        <w:rPr>
          <w:rFonts w:ascii="Times New Roman" w:hAnsi="Times New Roman"/>
          <w:sz w:val="20"/>
          <w:szCs w:val="20"/>
        </w:rPr>
        <w:t xml:space="preserve"> do zapytania</w:t>
      </w:r>
      <w:r w:rsidRPr="002C6F65">
        <w:rPr>
          <w:rFonts w:ascii="Times New Roman" w:hAnsi="Times New Roman"/>
          <w:sz w:val="20"/>
          <w:szCs w:val="20"/>
        </w:rPr>
        <w:t xml:space="preserve"> ofertowego.</w:t>
      </w:r>
    </w:p>
    <w:p w14:paraId="55EE6FD6" w14:textId="77777777" w:rsidR="00D75FC3" w:rsidRPr="00D75FC3" w:rsidRDefault="00E40D60" w:rsidP="00D75FC3">
      <w:pPr>
        <w:pStyle w:val="Jasnasiatkaakcent31"/>
        <w:numPr>
          <w:ilvl w:val="0"/>
          <w:numId w:val="9"/>
        </w:numPr>
        <w:ind w:left="709" w:hanging="284"/>
        <w:jc w:val="both"/>
        <w:rPr>
          <w:rFonts w:ascii="Times New Roman" w:hAnsi="Times New Roman"/>
          <w:b/>
          <w:sz w:val="20"/>
          <w:szCs w:val="20"/>
        </w:rPr>
      </w:pPr>
      <w:r w:rsidRPr="00A44B42">
        <w:rPr>
          <w:rFonts w:ascii="Times New Roman" w:hAnsi="Times New Roman"/>
          <w:sz w:val="20"/>
          <w:szCs w:val="20"/>
        </w:rPr>
        <w:t>Kart</w:t>
      </w:r>
      <w:r w:rsidR="000019C8" w:rsidRPr="00A44B42">
        <w:rPr>
          <w:rFonts w:ascii="Times New Roman" w:hAnsi="Times New Roman"/>
          <w:sz w:val="20"/>
          <w:szCs w:val="20"/>
        </w:rPr>
        <w:t xml:space="preserve">ę </w:t>
      </w:r>
      <w:r w:rsidRPr="00A44B42">
        <w:rPr>
          <w:rFonts w:ascii="Times New Roman" w:hAnsi="Times New Roman"/>
          <w:sz w:val="20"/>
          <w:szCs w:val="20"/>
        </w:rPr>
        <w:t>katalogow</w:t>
      </w:r>
      <w:r w:rsidR="000019C8" w:rsidRPr="00A44B42">
        <w:rPr>
          <w:rFonts w:ascii="Times New Roman" w:hAnsi="Times New Roman"/>
          <w:sz w:val="20"/>
          <w:szCs w:val="20"/>
        </w:rPr>
        <w:t>ą</w:t>
      </w:r>
      <w:r w:rsidRPr="00A44B42">
        <w:rPr>
          <w:rFonts w:ascii="Times New Roman" w:hAnsi="Times New Roman"/>
          <w:sz w:val="20"/>
          <w:szCs w:val="20"/>
        </w:rPr>
        <w:t xml:space="preserve"> lub specyfikacj</w:t>
      </w:r>
      <w:r w:rsidR="000019C8" w:rsidRPr="00A44B42">
        <w:rPr>
          <w:rFonts w:ascii="Times New Roman" w:hAnsi="Times New Roman"/>
          <w:sz w:val="20"/>
          <w:szCs w:val="20"/>
        </w:rPr>
        <w:t>ę</w:t>
      </w:r>
      <w:r w:rsidRPr="00A44B42">
        <w:rPr>
          <w:rFonts w:ascii="Times New Roman" w:hAnsi="Times New Roman"/>
          <w:sz w:val="20"/>
          <w:szCs w:val="20"/>
        </w:rPr>
        <w:t xml:space="preserve"> techniczn</w:t>
      </w:r>
      <w:r w:rsidR="000019C8" w:rsidRPr="00A44B42">
        <w:rPr>
          <w:rFonts w:ascii="Times New Roman" w:hAnsi="Times New Roman"/>
          <w:sz w:val="20"/>
          <w:szCs w:val="20"/>
        </w:rPr>
        <w:t>ą</w:t>
      </w:r>
      <w:r w:rsidRPr="00A44B42">
        <w:rPr>
          <w:rFonts w:ascii="Times New Roman" w:hAnsi="Times New Roman"/>
          <w:sz w:val="20"/>
          <w:szCs w:val="20"/>
        </w:rPr>
        <w:t xml:space="preserve"> oferowanego urządzenia</w:t>
      </w:r>
      <w:bookmarkEnd w:id="2"/>
      <w:r w:rsidRPr="00A44B42">
        <w:rPr>
          <w:rFonts w:ascii="Times New Roman" w:hAnsi="Times New Roman"/>
          <w:sz w:val="20"/>
          <w:szCs w:val="20"/>
        </w:rPr>
        <w:t xml:space="preserve">, z której musi </w:t>
      </w:r>
      <w:r w:rsidR="007B02C3" w:rsidRPr="00A44B42">
        <w:rPr>
          <w:rFonts w:ascii="Times New Roman" w:hAnsi="Times New Roman"/>
          <w:sz w:val="20"/>
          <w:szCs w:val="20"/>
        </w:rPr>
        <w:t xml:space="preserve">jednoznacznie </w:t>
      </w:r>
      <w:r w:rsidRPr="00A44B42">
        <w:rPr>
          <w:rFonts w:ascii="Times New Roman" w:hAnsi="Times New Roman"/>
          <w:sz w:val="20"/>
          <w:szCs w:val="20"/>
        </w:rPr>
        <w:t xml:space="preserve">wynikać spełnienie wszystkich wymagań </w:t>
      </w:r>
      <w:r w:rsidR="007B02C3" w:rsidRPr="00A44B42">
        <w:rPr>
          <w:rFonts w:ascii="Times New Roman" w:hAnsi="Times New Roman"/>
          <w:sz w:val="20"/>
          <w:szCs w:val="20"/>
        </w:rPr>
        <w:t xml:space="preserve">i parametrów </w:t>
      </w:r>
      <w:r w:rsidRPr="00A44B42">
        <w:rPr>
          <w:rFonts w:ascii="Times New Roman" w:hAnsi="Times New Roman"/>
          <w:sz w:val="20"/>
          <w:szCs w:val="20"/>
        </w:rPr>
        <w:t>technicznych przedmiotu zamówienia</w:t>
      </w:r>
      <w:r w:rsidR="00D75FC3">
        <w:rPr>
          <w:rFonts w:ascii="Times New Roman" w:hAnsi="Times New Roman"/>
          <w:sz w:val="20"/>
          <w:szCs w:val="20"/>
        </w:rPr>
        <w:t>.</w:t>
      </w:r>
    </w:p>
    <w:p w14:paraId="66F41D80" w14:textId="68374158" w:rsidR="00D75FC3" w:rsidRDefault="00D75FC3" w:rsidP="00D75FC3">
      <w:pPr>
        <w:pStyle w:val="Jasnasiatkaakcent31"/>
        <w:numPr>
          <w:ilvl w:val="0"/>
          <w:numId w:val="9"/>
        </w:numPr>
        <w:ind w:left="709" w:hanging="284"/>
        <w:jc w:val="both"/>
        <w:rPr>
          <w:rFonts w:ascii="Times New Roman" w:hAnsi="Times New Roman"/>
          <w:bCs/>
          <w:sz w:val="20"/>
          <w:szCs w:val="20"/>
        </w:rPr>
      </w:pPr>
      <w:r w:rsidRPr="00D75FC3">
        <w:rPr>
          <w:rFonts w:ascii="Times New Roman" w:hAnsi="Times New Roman"/>
          <w:bCs/>
          <w:sz w:val="20"/>
          <w:szCs w:val="20"/>
        </w:rPr>
        <w:t>Dokumenty potwierdzające spełnienie warunku udziału zgodnie z pkt 5.</w:t>
      </w:r>
      <w:r>
        <w:rPr>
          <w:rFonts w:ascii="Times New Roman" w:hAnsi="Times New Roman"/>
          <w:bCs/>
          <w:sz w:val="20"/>
          <w:szCs w:val="20"/>
        </w:rPr>
        <w:t>5</w:t>
      </w:r>
      <w:r w:rsidRPr="00D75FC3">
        <w:rPr>
          <w:rFonts w:ascii="Times New Roman" w:hAnsi="Times New Roman"/>
          <w:bCs/>
          <w:sz w:val="20"/>
          <w:szCs w:val="20"/>
        </w:rPr>
        <w:t xml:space="preserve"> zapytania ofertowego opisanego w treści „Warunek posiadania wiedzy i doświadczenia”, tj. </w:t>
      </w:r>
      <w:r w:rsidR="0026173D" w:rsidRPr="0026173D">
        <w:rPr>
          <w:rFonts w:ascii="Times New Roman" w:hAnsi="Times New Roman"/>
          <w:bCs/>
          <w:sz w:val="20"/>
          <w:szCs w:val="20"/>
        </w:rPr>
        <w:t xml:space="preserve">dokumenty potwierdzające, czy </w:t>
      </w:r>
      <w:r w:rsidR="0026173D" w:rsidRPr="0026173D">
        <w:rPr>
          <w:rFonts w:ascii="Times New Roman" w:hAnsi="Times New Roman"/>
          <w:bCs/>
          <w:sz w:val="20"/>
          <w:szCs w:val="20"/>
        </w:rPr>
        <w:lastRenderedPageBreak/>
        <w:t>dostawy zostały wykonane należycie, np. referencje, protokoły odbioru lub inne dokumenty przedstawiające zakres zrealizowanych dostaw</w:t>
      </w:r>
    </w:p>
    <w:p w14:paraId="28D4EFB7" w14:textId="77777777" w:rsidR="00D75FC3" w:rsidRPr="00D75FC3" w:rsidRDefault="00D75FC3" w:rsidP="00D75FC3">
      <w:pPr>
        <w:pStyle w:val="Jasnasiatkaakcent31"/>
        <w:ind w:left="709"/>
        <w:jc w:val="both"/>
        <w:rPr>
          <w:rFonts w:ascii="Times New Roman" w:hAnsi="Times New Roman"/>
          <w:bCs/>
          <w:sz w:val="20"/>
          <w:szCs w:val="20"/>
        </w:rPr>
      </w:pPr>
    </w:p>
    <w:p w14:paraId="47904E18" w14:textId="3D89C730" w:rsidR="00E40D60" w:rsidRPr="00A37BB0" w:rsidRDefault="00E40D60" w:rsidP="00A37BB0">
      <w:pPr>
        <w:pStyle w:val="Jasnasiatkaakcent31"/>
        <w:numPr>
          <w:ilvl w:val="0"/>
          <w:numId w:val="33"/>
        </w:numPr>
        <w:jc w:val="both"/>
        <w:rPr>
          <w:rFonts w:ascii="Times New Roman" w:hAnsi="Times New Roman"/>
          <w:sz w:val="20"/>
          <w:szCs w:val="20"/>
        </w:rPr>
      </w:pPr>
      <w:r w:rsidRPr="001373E1">
        <w:rPr>
          <w:rFonts w:ascii="Times New Roman" w:hAnsi="Times New Roman"/>
          <w:sz w:val="20"/>
          <w:szCs w:val="20"/>
        </w:rPr>
        <w:t xml:space="preserve">Brak któregokolwiek z wymaganych oświadczeń lub dokumentów lub wypełnienie ich na niewłaściwym wzorze będzie skutkować odrzuceniem oferty Wykonawcy. </w:t>
      </w:r>
    </w:p>
    <w:p w14:paraId="0610C8DD" w14:textId="77777777" w:rsidR="00E40D60" w:rsidRDefault="00E40D60" w:rsidP="00E40D60">
      <w:pPr>
        <w:pStyle w:val="Jasnasiatkaakcent31"/>
        <w:numPr>
          <w:ilvl w:val="0"/>
          <w:numId w:val="33"/>
        </w:numPr>
        <w:jc w:val="both"/>
        <w:rPr>
          <w:rFonts w:ascii="Times New Roman" w:hAnsi="Times New Roman"/>
          <w:sz w:val="20"/>
          <w:szCs w:val="20"/>
        </w:rPr>
      </w:pPr>
      <w:r w:rsidRPr="00C83527">
        <w:rPr>
          <w:rFonts w:ascii="Times New Roman" w:hAnsi="Times New Roman"/>
          <w:sz w:val="20"/>
          <w:szCs w:val="20"/>
        </w:rPr>
        <w:t>Złożenie oferty nie powoduje powstania żadnych zobowiązań wobec stron. Oferty są przygotowywane na koszt Wykonawców. Każdy z Wykonawców może złożyć tylko jedną ofertę.</w:t>
      </w:r>
    </w:p>
    <w:p w14:paraId="36610DFD" w14:textId="77777777" w:rsidR="00C51525" w:rsidRDefault="00E40D60" w:rsidP="00A13A8E">
      <w:pPr>
        <w:pStyle w:val="Jasnasiatkaakcent31"/>
        <w:numPr>
          <w:ilvl w:val="0"/>
          <w:numId w:val="33"/>
        </w:numPr>
        <w:jc w:val="both"/>
        <w:rPr>
          <w:rFonts w:ascii="Times New Roman" w:hAnsi="Times New Roman"/>
          <w:sz w:val="20"/>
          <w:szCs w:val="20"/>
        </w:rPr>
      </w:pPr>
      <w:r w:rsidRPr="00C51525">
        <w:rPr>
          <w:rFonts w:ascii="Times New Roman" w:hAnsi="Times New Roman"/>
          <w:sz w:val="20"/>
          <w:szCs w:val="20"/>
        </w:rPr>
        <w:t>Wykonawca w trakcie trwania postepowania może zmienić lub wycofać swoją ofertę.</w:t>
      </w:r>
    </w:p>
    <w:p w14:paraId="309CF1EC" w14:textId="1386D333" w:rsidR="00E40D60" w:rsidRPr="00C51525" w:rsidRDefault="00E40D60" w:rsidP="00A13A8E">
      <w:pPr>
        <w:pStyle w:val="Jasnasiatkaakcent31"/>
        <w:numPr>
          <w:ilvl w:val="0"/>
          <w:numId w:val="33"/>
        </w:numPr>
        <w:jc w:val="both"/>
        <w:rPr>
          <w:rFonts w:ascii="Times New Roman" w:hAnsi="Times New Roman"/>
          <w:sz w:val="20"/>
          <w:szCs w:val="20"/>
        </w:rPr>
      </w:pPr>
      <w:r w:rsidRPr="00C51525">
        <w:rPr>
          <w:rFonts w:ascii="Times New Roman" w:hAnsi="Times New Roman"/>
          <w:sz w:val="20"/>
          <w:szCs w:val="20"/>
        </w:rPr>
        <w:t xml:space="preserve">Wymagany okres ważności oferty wynosi </w:t>
      </w:r>
      <w:r w:rsidR="00C51525" w:rsidRPr="00C51525">
        <w:rPr>
          <w:rFonts w:ascii="Times New Roman" w:hAnsi="Times New Roman"/>
          <w:sz w:val="20"/>
          <w:szCs w:val="20"/>
        </w:rPr>
        <w:t>3</w:t>
      </w:r>
      <w:r w:rsidRPr="00C51525">
        <w:rPr>
          <w:rFonts w:ascii="Times New Roman" w:hAnsi="Times New Roman"/>
          <w:sz w:val="20"/>
          <w:szCs w:val="20"/>
        </w:rPr>
        <w:t>0 dni kalendarzowych licząc od dnia następnego po ostatnim dniu terminu składania ofert.</w:t>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50D4D" w14:paraId="7908CED3" w14:textId="77777777" w:rsidTr="001E28B3">
        <w:trPr>
          <w:trHeight w:val="331"/>
          <w:tblCellSpacing w:w="15" w:type="dxa"/>
        </w:trPr>
        <w:tc>
          <w:tcPr>
            <w:tcW w:w="4967" w:type="pct"/>
            <w:shd w:val="clear" w:color="auto" w:fill="D9D9D9"/>
          </w:tcPr>
          <w:p w14:paraId="0FF9B105" w14:textId="77777777" w:rsidR="00E40D60" w:rsidRPr="00350D4D" w:rsidRDefault="00E40D60" w:rsidP="001E28B3">
            <w:pPr>
              <w:pStyle w:val="Jasnasiatkaakcent31"/>
              <w:spacing w:after="0" w:line="264" w:lineRule="auto"/>
              <w:ind w:left="0"/>
              <w:jc w:val="both"/>
              <w:rPr>
                <w:rFonts w:ascii="Times New Roman" w:hAnsi="Times New Roman"/>
                <w:b/>
                <w:bCs/>
                <w:sz w:val="20"/>
                <w:szCs w:val="20"/>
              </w:rPr>
            </w:pPr>
            <w:r w:rsidRPr="00350D4D">
              <w:rPr>
                <w:rFonts w:ascii="Times New Roman" w:hAnsi="Times New Roman"/>
                <w:b/>
                <w:bCs/>
                <w:sz w:val="20"/>
                <w:szCs w:val="20"/>
              </w:rPr>
              <w:t>9. Miejsce i termin złożenia oferty, osoba do kontaktu</w:t>
            </w:r>
          </w:p>
        </w:tc>
      </w:tr>
    </w:tbl>
    <w:p w14:paraId="61F375D4" w14:textId="77DE488B" w:rsidR="00E40D60" w:rsidRPr="009E439A" w:rsidRDefault="00E40D60" w:rsidP="00E40D60">
      <w:pPr>
        <w:numPr>
          <w:ilvl w:val="0"/>
          <w:numId w:val="10"/>
        </w:numPr>
        <w:spacing w:after="0" w:line="264" w:lineRule="auto"/>
        <w:ind w:left="426"/>
        <w:contextualSpacing/>
        <w:jc w:val="both"/>
        <w:rPr>
          <w:rFonts w:ascii="Times New Roman" w:hAnsi="Times New Roman"/>
          <w:color w:val="FF0000"/>
          <w:sz w:val="20"/>
          <w:szCs w:val="20"/>
        </w:rPr>
      </w:pPr>
      <w:r w:rsidRPr="00350D4D">
        <w:rPr>
          <w:rFonts w:ascii="Times New Roman" w:hAnsi="Times New Roman"/>
          <w:bCs/>
          <w:sz w:val="20"/>
          <w:szCs w:val="20"/>
        </w:rPr>
        <w:t>Ofertę zgodną z załączonym formularzem i niniejszym zapytaniem ofertowym należy złożyć w terminie do dnia</w:t>
      </w:r>
      <w:r>
        <w:rPr>
          <w:rFonts w:ascii="Times New Roman" w:hAnsi="Times New Roman"/>
          <w:b/>
          <w:bCs/>
          <w:sz w:val="20"/>
          <w:szCs w:val="20"/>
        </w:rPr>
        <w:t xml:space="preserve"> </w:t>
      </w:r>
      <w:r w:rsidR="00962325">
        <w:rPr>
          <w:rFonts w:ascii="Times New Roman" w:hAnsi="Times New Roman"/>
          <w:b/>
          <w:bCs/>
          <w:sz w:val="20"/>
          <w:szCs w:val="20"/>
        </w:rPr>
        <w:t>0</w:t>
      </w:r>
      <w:r w:rsidR="00CA454D">
        <w:rPr>
          <w:rFonts w:ascii="Times New Roman" w:hAnsi="Times New Roman"/>
          <w:b/>
          <w:bCs/>
          <w:sz w:val="20"/>
          <w:szCs w:val="20"/>
        </w:rPr>
        <w:t>9</w:t>
      </w:r>
      <w:r w:rsidR="00E57511">
        <w:rPr>
          <w:rFonts w:ascii="Times New Roman" w:hAnsi="Times New Roman"/>
          <w:b/>
          <w:bCs/>
          <w:sz w:val="20"/>
          <w:szCs w:val="20"/>
        </w:rPr>
        <w:t>.0</w:t>
      </w:r>
      <w:r w:rsidR="00962325">
        <w:rPr>
          <w:rFonts w:ascii="Times New Roman" w:hAnsi="Times New Roman"/>
          <w:b/>
          <w:bCs/>
          <w:sz w:val="20"/>
          <w:szCs w:val="20"/>
        </w:rPr>
        <w:t>3</w:t>
      </w:r>
      <w:r w:rsidR="00E57511">
        <w:rPr>
          <w:rFonts w:ascii="Times New Roman" w:hAnsi="Times New Roman"/>
          <w:b/>
          <w:bCs/>
          <w:sz w:val="20"/>
          <w:szCs w:val="20"/>
        </w:rPr>
        <w:t>.202</w:t>
      </w:r>
      <w:r w:rsidR="00962325">
        <w:rPr>
          <w:rFonts w:ascii="Times New Roman" w:hAnsi="Times New Roman"/>
          <w:b/>
          <w:bCs/>
          <w:sz w:val="20"/>
          <w:szCs w:val="20"/>
        </w:rPr>
        <w:t>6</w:t>
      </w:r>
      <w:r w:rsidR="00E57511">
        <w:rPr>
          <w:rFonts w:ascii="Times New Roman" w:hAnsi="Times New Roman"/>
          <w:b/>
          <w:bCs/>
          <w:sz w:val="20"/>
          <w:szCs w:val="20"/>
        </w:rPr>
        <w:t xml:space="preserve"> r.</w:t>
      </w:r>
    </w:p>
    <w:p w14:paraId="53FC258C" w14:textId="77777777" w:rsidR="00E40D60" w:rsidRPr="00A44B42" w:rsidRDefault="00E40D60" w:rsidP="00E40D60">
      <w:pPr>
        <w:numPr>
          <w:ilvl w:val="0"/>
          <w:numId w:val="10"/>
        </w:numPr>
        <w:spacing w:after="0" w:line="264" w:lineRule="auto"/>
        <w:ind w:left="426"/>
        <w:jc w:val="both"/>
        <w:rPr>
          <w:rFonts w:ascii="Times New Roman" w:hAnsi="Times New Roman"/>
          <w:sz w:val="20"/>
          <w:szCs w:val="20"/>
        </w:rPr>
      </w:pPr>
      <w:r w:rsidRPr="00A44B42">
        <w:rPr>
          <w:rFonts w:ascii="Times New Roman" w:hAnsi="Times New Roman"/>
          <w:sz w:val="20"/>
          <w:szCs w:val="20"/>
        </w:rPr>
        <w:t>Oferty złożone po terminie nie będą rozpatrywane..</w:t>
      </w:r>
    </w:p>
    <w:p w14:paraId="0B395C68" w14:textId="77777777" w:rsidR="00E40D60" w:rsidRPr="00A44B42" w:rsidRDefault="00E40D60" w:rsidP="00972DAF">
      <w:pPr>
        <w:numPr>
          <w:ilvl w:val="0"/>
          <w:numId w:val="10"/>
        </w:numPr>
        <w:spacing w:after="0" w:line="264" w:lineRule="auto"/>
        <w:ind w:left="426"/>
        <w:contextualSpacing/>
        <w:jc w:val="both"/>
        <w:rPr>
          <w:rFonts w:ascii="Times New Roman" w:hAnsi="Times New Roman"/>
          <w:sz w:val="20"/>
          <w:szCs w:val="20"/>
        </w:rPr>
      </w:pPr>
      <w:r w:rsidRPr="00A44B42">
        <w:rPr>
          <w:rFonts w:ascii="Times New Roman" w:hAnsi="Times New Roman"/>
          <w:sz w:val="20"/>
          <w:szCs w:val="20"/>
        </w:rPr>
        <w:t xml:space="preserve">Ofertę należy złożyć wyłącznie za pośrednictwem Bazy Konkurencyjności dostępnej pod adresem: </w:t>
      </w:r>
    </w:p>
    <w:p w14:paraId="0A9B5D8A" w14:textId="11FE06F0" w:rsidR="00E40D60" w:rsidRPr="00A44B42" w:rsidRDefault="00972DAF" w:rsidP="002C6F65">
      <w:pPr>
        <w:spacing w:after="200" w:line="276" w:lineRule="auto"/>
        <w:ind w:left="425"/>
        <w:jc w:val="both"/>
        <w:rPr>
          <w:rFonts w:ascii="Times New Roman" w:hAnsi="Times New Roman"/>
          <w:sz w:val="20"/>
          <w:szCs w:val="20"/>
        </w:rPr>
      </w:pPr>
      <w:hyperlink r:id="rId8" w:history="1">
        <w:r w:rsidRPr="00A44B42">
          <w:rPr>
            <w:rStyle w:val="Hipercze"/>
            <w:rFonts w:ascii="Times New Roman" w:hAnsi="Times New Roman"/>
            <w:color w:val="auto"/>
            <w:sz w:val="20"/>
            <w:szCs w:val="20"/>
          </w:rPr>
          <w:t>https://bazakonkurencyjnosci.funduszeeuropejskie.gov.pl</w:t>
        </w:r>
      </w:hyperlink>
      <w:r w:rsidR="00E40D60" w:rsidRPr="00A44B42">
        <w:rPr>
          <w:rFonts w:ascii="Times New Roman" w:hAnsi="Times New Roman"/>
          <w:sz w:val="20"/>
          <w:szCs w:val="20"/>
        </w:rPr>
        <w:t>.</w:t>
      </w:r>
      <w:r w:rsidRPr="00A44B42">
        <w:rPr>
          <w:rFonts w:ascii="Times New Roman" w:hAnsi="Times New Roman"/>
          <w:sz w:val="20"/>
          <w:szCs w:val="20"/>
        </w:rPr>
        <w:t xml:space="preserve"> </w:t>
      </w:r>
      <w:r w:rsidR="00E40D60" w:rsidRPr="00A44B42">
        <w:rPr>
          <w:rFonts w:ascii="Times New Roman" w:hAnsi="Times New Roman"/>
          <w:sz w:val="20"/>
          <w:szCs w:val="20"/>
        </w:rPr>
        <w:t xml:space="preserve">Nie dopuszcza się składania ofert za pośrednictwem maila lub poczty / kuriera lub osobiście. Oferty, które zostaną złożone poza </w:t>
      </w:r>
      <w:r w:rsidRPr="00A44B42">
        <w:rPr>
          <w:rFonts w:ascii="Times New Roman" w:hAnsi="Times New Roman"/>
          <w:sz w:val="20"/>
          <w:szCs w:val="20"/>
        </w:rPr>
        <w:t>b</w:t>
      </w:r>
      <w:r w:rsidR="00E40D60" w:rsidRPr="00A44B42">
        <w:rPr>
          <w:rFonts w:ascii="Times New Roman" w:hAnsi="Times New Roman"/>
          <w:sz w:val="20"/>
          <w:szCs w:val="20"/>
        </w:rPr>
        <w:t>azą konkurencyjności zostaną odrzucone i nie będę podlegały ocenie</w:t>
      </w:r>
      <w:r w:rsidR="001F2287">
        <w:rPr>
          <w:rFonts w:ascii="Times New Roman" w:hAnsi="Times New Roman"/>
          <w:sz w:val="20"/>
          <w:szCs w:val="20"/>
        </w:rPr>
        <w:t>.</w:t>
      </w:r>
    </w:p>
    <w:p w14:paraId="056023B8" w14:textId="77777777" w:rsidR="00E40D60" w:rsidRPr="00350D4D" w:rsidRDefault="00E40D60" w:rsidP="00E40D60">
      <w:pPr>
        <w:numPr>
          <w:ilvl w:val="0"/>
          <w:numId w:val="10"/>
        </w:numPr>
        <w:spacing w:after="0" w:line="264" w:lineRule="auto"/>
        <w:ind w:left="426"/>
        <w:contextualSpacing/>
        <w:jc w:val="both"/>
        <w:rPr>
          <w:rFonts w:ascii="Times New Roman" w:hAnsi="Times New Roman"/>
          <w:color w:val="FF0000"/>
          <w:sz w:val="20"/>
          <w:szCs w:val="20"/>
        </w:rPr>
      </w:pPr>
      <w:r w:rsidRPr="00350D4D">
        <w:rPr>
          <w:rFonts w:ascii="Times New Roman" w:hAnsi="Times New Roman"/>
          <w:sz w:val="20"/>
          <w:szCs w:val="20"/>
        </w:rPr>
        <w:t>Osoba do kontaktu z Wykonawcami:</w:t>
      </w:r>
      <w:r>
        <w:rPr>
          <w:rFonts w:ascii="Times New Roman" w:hAnsi="Times New Roman"/>
          <w:sz w:val="20"/>
          <w:szCs w:val="20"/>
        </w:rPr>
        <w:t xml:space="preserve"> Józef Brodowski, </w:t>
      </w:r>
      <w:hyperlink r:id="rId9" w:history="1">
        <w:r w:rsidRPr="00CC46AA">
          <w:rPr>
            <w:rStyle w:val="Hipercze"/>
            <w:rFonts w:ascii="Times New Roman" w:hAnsi="Times New Roman"/>
            <w:sz w:val="20"/>
            <w:szCs w:val="20"/>
          </w:rPr>
          <w:t>joze.brodowski@gmail.com</w:t>
        </w:r>
      </w:hyperlink>
      <w:r>
        <w:rPr>
          <w:rFonts w:ascii="Times New Roman" w:hAnsi="Times New Roman"/>
          <w:sz w:val="20"/>
          <w:szCs w:val="20"/>
        </w:rPr>
        <w:t xml:space="preserve"> , nr tel. 601 297 998.</w:t>
      </w:r>
    </w:p>
    <w:p w14:paraId="5447003E" w14:textId="77777777" w:rsidR="00E40D60" w:rsidRDefault="00E40D60" w:rsidP="00E40D60">
      <w:pPr>
        <w:numPr>
          <w:ilvl w:val="0"/>
          <w:numId w:val="10"/>
        </w:numPr>
        <w:spacing w:after="0" w:line="264" w:lineRule="auto"/>
        <w:ind w:left="426"/>
        <w:contextualSpacing/>
        <w:jc w:val="both"/>
        <w:rPr>
          <w:rFonts w:ascii="Times New Roman" w:hAnsi="Times New Roman"/>
          <w:sz w:val="20"/>
          <w:szCs w:val="20"/>
        </w:rPr>
      </w:pPr>
      <w:r w:rsidRPr="00350D4D">
        <w:rPr>
          <w:rFonts w:ascii="Times New Roman" w:hAnsi="Times New Roman"/>
          <w:sz w:val="20"/>
          <w:szCs w:val="20"/>
        </w:rPr>
        <w:t>W toku badania i oceny ofert Zamawiający może żądać od Wykonawców wyjaśnień dotyczących treści złożonych ofert</w:t>
      </w:r>
      <w:r>
        <w:rPr>
          <w:rFonts w:ascii="Times New Roman" w:hAnsi="Times New Roman"/>
          <w:sz w:val="20"/>
          <w:szCs w:val="20"/>
        </w:rPr>
        <w:t>.</w:t>
      </w:r>
    </w:p>
    <w:p w14:paraId="517F1DFE" w14:textId="07C96CB7" w:rsidR="00E40D60" w:rsidRPr="00972DAF" w:rsidRDefault="00E40D60" w:rsidP="002C6F65">
      <w:pPr>
        <w:numPr>
          <w:ilvl w:val="0"/>
          <w:numId w:val="10"/>
        </w:numPr>
        <w:spacing w:after="200" w:line="276" w:lineRule="auto"/>
        <w:ind w:left="425" w:hanging="357"/>
        <w:contextualSpacing/>
        <w:jc w:val="both"/>
        <w:rPr>
          <w:rFonts w:ascii="Times New Roman" w:hAnsi="Times New Roman"/>
          <w:color w:val="FF0000"/>
          <w:sz w:val="20"/>
          <w:szCs w:val="20"/>
        </w:rPr>
      </w:pPr>
      <w:r w:rsidRPr="00972DAF">
        <w:rPr>
          <w:rFonts w:ascii="Times New Roman" w:hAnsi="Times New Roman"/>
          <w:sz w:val="20"/>
          <w:szCs w:val="20"/>
        </w:rPr>
        <w:t xml:space="preserve">Wykonawcy są uprawnieni do składania pytań/żądania wyjaśnień co do treści Zapytania ofertowego przez stronę </w:t>
      </w:r>
      <w:hyperlink r:id="rId10" w:history="1">
        <w:r w:rsidRPr="00972DAF">
          <w:rPr>
            <w:rStyle w:val="Hipercze"/>
            <w:rFonts w:ascii="Times New Roman" w:hAnsi="Times New Roman"/>
            <w:sz w:val="20"/>
            <w:szCs w:val="20"/>
          </w:rPr>
          <w:t>https://bazakonkurencyjnosci.funduszeeuropejskie.gov.pl</w:t>
        </w:r>
      </w:hyperlink>
      <w:r w:rsidRPr="00972DAF">
        <w:rPr>
          <w:rFonts w:ascii="Times New Roman" w:hAnsi="Times New Roman"/>
          <w:sz w:val="20"/>
          <w:szCs w:val="20"/>
        </w:rPr>
        <w:t>. Zamawiający udzieli odpowiedzi na pytania potencjalnych Wykonawców pod warunkiem, że wpłyną do Zamawiającego najpóźniej na 5 dni kalendarzowych przed upływem terminu składania ofert</w:t>
      </w:r>
      <w:r w:rsidRPr="00A44B42">
        <w:rPr>
          <w:rFonts w:ascii="Times New Roman" w:hAnsi="Times New Roman"/>
          <w:sz w:val="20"/>
          <w:szCs w:val="20"/>
        </w:rPr>
        <w:t xml:space="preserve">. Wszelkie pytania muszą być kierowane wyłącznie za pośrednictwem </w:t>
      </w:r>
      <w:r w:rsidR="00972DAF" w:rsidRPr="00A44B42">
        <w:rPr>
          <w:rFonts w:ascii="Times New Roman" w:hAnsi="Times New Roman"/>
          <w:sz w:val="20"/>
          <w:szCs w:val="20"/>
        </w:rPr>
        <w:t xml:space="preserve">portalu </w:t>
      </w:r>
      <w:r w:rsidRPr="00A44B42">
        <w:rPr>
          <w:rFonts w:ascii="Times New Roman" w:hAnsi="Times New Roman"/>
          <w:sz w:val="20"/>
          <w:szCs w:val="20"/>
        </w:rPr>
        <w:t xml:space="preserve">Bazy Konkurencyjności. Zamawiający nie będzie udzielał wyjaśnień i odpowiedzi w zakresie prowadzonego postępowania ofertowego na pytania które wpłyną innym kanałem korespondencji niż Baza Konkurencyjności.  </w:t>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50D4D" w14:paraId="0C6CE346" w14:textId="77777777" w:rsidTr="001E28B3">
        <w:trPr>
          <w:trHeight w:val="365"/>
          <w:tblCellSpacing w:w="15" w:type="dxa"/>
        </w:trPr>
        <w:tc>
          <w:tcPr>
            <w:tcW w:w="4967" w:type="pct"/>
            <w:shd w:val="clear" w:color="auto" w:fill="D9D9D9"/>
          </w:tcPr>
          <w:p w14:paraId="03F5EC0A" w14:textId="77777777" w:rsidR="00E40D60" w:rsidRPr="00350D4D" w:rsidRDefault="00E40D60" w:rsidP="001E28B3">
            <w:pPr>
              <w:pStyle w:val="Jasnasiatkaakcent31"/>
              <w:numPr>
                <w:ilvl w:val="0"/>
                <w:numId w:val="3"/>
              </w:numPr>
              <w:spacing w:after="0" w:line="264" w:lineRule="auto"/>
              <w:ind w:left="284" w:hanging="284"/>
              <w:jc w:val="both"/>
              <w:rPr>
                <w:rFonts w:ascii="Times New Roman" w:hAnsi="Times New Roman"/>
                <w:b/>
                <w:bCs/>
                <w:sz w:val="20"/>
                <w:szCs w:val="20"/>
              </w:rPr>
            </w:pPr>
            <w:r w:rsidRPr="00350D4D">
              <w:rPr>
                <w:rFonts w:ascii="Times New Roman" w:hAnsi="Times New Roman"/>
                <w:b/>
                <w:bCs/>
                <w:sz w:val="20"/>
                <w:szCs w:val="20"/>
              </w:rPr>
              <w:t>Dopuszczalne istotne zmiany postanowień umowy</w:t>
            </w:r>
          </w:p>
        </w:tc>
      </w:tr>
    </w:tbl>
    <w:p w14:paraId="4857AB47" w14:textId="77777777" w:rsidR="00E40D60" w:rsidRPr="00E72A8B" w:rsidRDefault="00E40D60" w:rsidP="00E40D60">
      <w:pPr>
        <w:pStyle w:val="redniasiatka1akcent21"/>
        <w:numPr>
          <w:ilvl w:val="0"/>
          <w:numId w:val="22"/>
        </w:numPr>
        <w:tabs>
          <w:tab w:val="clear" w:pos="0"/>
          <w:tab w:val="num" w:pos="-360"/>
        </w:tabs>
        <w:ind w:left="360"/>
        <w:rPr>
          <w:rFonts w:ascii="Times New Roman" w:hAnsi="Times New Roman"/>
          <w:sz w:val="20"/>
          <w:szCs w:val="20"/>
        </w:rPr>
      </w:pPr>
      <w:r w:rsidRPr="00E72A8B">
        <w:rPr>
          <w:rFonts w:ascii="Times New Roman" w:hAnsi="Times New Roman"/>
          <w:sz w:val="20"/>
          <w:szCs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2021-2027 (Wytyczne Horyzontalne), a także:</w:t>
      </w:r>
    </w:p>
    <w:p w14:paraId="66529B22" w14:textId="77777777" w:rsidR="00E40D60" w:rsidRPr="00350D4D" w:rsidRDefault="00E40D60" w:rsidP="00E40D60">
      <w:pPr>
        <w:pStyle w:val="redniasiatka1akcent21"/>
        <w:spacing w:after="0" w:line="264" w:lineRule="auto"/>
        <w:ind w:left="284"/>
        <w:jc w:val="both"/>
        <w:rPr>
          <w:rFonts w:ascii="Times New Roman" w:hAnsi="Times New Roman"/>
          <w:sz w:val="20"/>
          <w:szCs w:val="20"/>
        </w:rPr>
      </w:pPr>
    </w:p>
    <w:p w14:paraId="0A16471D" w14:textId="77777777" w:rsidR="00E40D60" w:rsidRPr="00350D4D"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Dopuszczalne będą zmiany umowy wynikające w szczególności z:</w:t>
      </w:r>
    </w:p>
    <w:p w14:paraId="13B2DC42" w14:textId="77777777" w:rsidR="00E40D60" w:rsidRPr="00350D4D" w:rsidRDefault="00E40D60" w:rsidP="00E40D60">
      <w:pPr>
        <w:pStyle w:val="redniasiatka1akcent21"/>
        <w:numPr>
          <w:ilvl w:val="0"/>
          <w:numId w:val="13"/>
        </w:numPr>
        <w:spacing w:after="0" w:line="264" w:lineRule="auto"/>
        <w:ind w:left="720"/>
        <w:jc w:val="both"/>
        <w:rPr>
          <w:rFonts w:ascii="Times New Roman" w:hAnsi="Times New Roman"/>
          <w:sz w:val="20"/>
          <w:szCs w:val="20"/>
        </w:rPr>
      </w:pPr>
      <w:r w:rsidRPr="00350D4D">
        <w:rPr>
          <w:rFonts w:ascii="Times New Roman" w:hAnsi="Times New Roman"/>
          <w:sz w:val="20"/>
          <w:szCs w:val="20"/>
        </w:rPr>
        <w:t>zmiany rozporządzeń, przepisów i innych dokumentów, w tym dokumentów programowych i umowy o dofinansowanie, związane z realizacją projektów współfinansowanych ze środków unijnych;</w:t>
      </w:r>
    </w:p>
    <w:p w14:paraId="4FB896B5" w14:textId="77777777" w:rsidR="00E40D60" w:rsidRPr="00350D4D" w:rsidRDefault="00E40D60" w:rsidP="00E40D60">
      <w:pPr>
        <w:pStyle w:val="redniasiatka1akcent21"/>
        <w:numPr>
          <w:ilvl w:val="0"/>
          <w:numId w:val="13"/>
        </w:numPr>
        <w:spacing w:after="0" w:line="264" w:lineRule="auto"/>
        <w:ind w:left="720"/>
        <w:jc w:val="both"/>
        <w:rPr>
          <w:rFonts w:ascii="Times New Roman" w:hAnsi="Times New Roman"/>
          <w:sz w:val="20"/>
          <w:szCs w:val="20"/>
        </w:rPr>
      </w:pPr>
      <w:r w:rsidRPr="00350D4D">
        <w:rPr>
          <w:rFonts w:ascii="Times New Roman" w:hAnsi="Times New Roman"/>
          <w:sz w:val="20"/>
          <w:szCs w:val="20"/>
        </w:rPr>
        <w:t>decyzji instytucji publicznych, w tym Instytucji Pośredniczącej lub Instytucji Zarządzającej Programem Operacyjnym;</w:t>
      </w:r>
    </w:p>
    <w:p w14:paraId="777A8993" w14:textId="77777777" w:rsidR="00E40D60" w:rsidRPr="00350D4D" w:rsidRDefault="00E40D60" w:rsidP="00E40D60">
      <w:pPr>
        <w:pStyle w:val="redniasiatka1akcent21"/>
        <w:numPr>
          <w:ilvl w:val="0"/>
          <w:numId w:val="13"/>
        </w:numPr>
        <w:spacing w:after="0" w:line="264" w:lineRule="auto"/>
        <w:ind w:left="720"/>
        <w:jc w:val="both"/>
        <w:rPr>
          <w:rFonts w:ascii="Times New Roman" w:hAnsi="Times New Roman"/>
          <w:sz w:val="20"/>
          <w:szCs w:val="20"/>
        </w:rPr>
      </w:pPr>
      <w:r w:rsidRPr="00350D4D">
        <w:rPr>
          <w:rFonts w:ascii="Times New Roman" w:hAnsi="Times New Roman"/>
          <w:sz w:val="20"/>
          <w:szCs w:val="20"/>
        </w:rPr>
        <w:t xml:space="preserve">przyczyn zewnętrznych niezależnych od Zamawiającego i/lub Wykonawcy </w:t>
      </w:r>
    </w:p>
    <w:p w14:paraId="32FCB4DB" w14:textId="77777777" w:rsidR="00E40D60" w:rsidRPr="00350D4D" w:rsidRDefault="00E40D60" w:rsidP="00E40D60">
      <w:pPr>
        <w:pStyle w:val="redniasiatka1akcent21"/>
        <w:numPr>
          <w:ilvl w:val="0"/>
          <w:numId w:val="13"/>
        </w:numPr>
        <w:spacing w:after="0" w:line="264" w:lineRule="auto"/>
        <w:ind w:left="720"/>
        <w:jc w:val="both"/>
        <w:rPr>
          <w:rFonts w:ascii="Times New Roman" w:hAnsi="Times New Roman"/>
          <w:sz w:val="20"/>
          <w:szCs w:val="20"/>
        </w:rPr>
      </w:pPr>
      <w:r w:rsidRPr="00350D4D">
        <w:rPr>
          <w:rFonts w:ascii="Times New Roman" w:hAnsi="Times New Roman"/>
          <w:sz w:val="20"/>
          <w:szCs w:val="20"/>
        </w:rPr>
        <w:t>uzasadnionych zmian w zakresie sposobu realizacji przedmiotu zamówienia, w przypadku wystąpienia okoliczności, których Zamawiający i/lub Wykonawca nie mogli przewidzieć na etapie prowadzenia postępowania ofertowego</w:t>
      </w:r>
    </w:p>
    <w:p w14:paraId="23B2F121"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22D941FA" w14:textId="77777777" w:rsidR="00E40D60" w:rsidRPr="00350D4D"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Zmiany dotyczące terminu realizacji zadania:</w:t>
      </w:r>
    </w:p>
    <w:p w14:paraId="03C4D623" w14:textId="77777777" w:rsidR="00E40D60" w:rsidRPr="00350D4D" w:rsidRDefault="00E40D60" w:rsidP="00E40D60">
      <w:pPr>
        <w:pStyle w:val="redniasiatka1akcent21"/>
        <w:spacing w:after="0" w:line="264" w:lineRule="auto"/>
        <w:jc w:val="both"/>
        <w:rPr>
          <w:rFonts w:ascii="Times New Roman" w:hAnsi="Times New Roman"/>
          <w:sz w:val="20"/>
          <w:szCs w:val="20"/>
        </w:rPr>
      </w:pPr>
    </w:p>
    <w:p w14:paraId="3157A6AD" w14:textId="77777777" w:rsidR="00E40D60" w:rsidRPr="00350D4D" w:rsidRDefault="00E40D60" w:rsidP="00E40D60">
      <w:pPr>
        <w:pStyle w:val="redniasiatka1akcent21"/>
        <w:numPr>
          <w:ilvl w:val="0"/>
          <w:numId w:val="15"/>
        </w:numPr>
        <w:spacing w:after="0" w:line="264" w:lineRule="auto"/>
        <w:rPr>
          <w:rFonts w:ascii="Times New Roman" w:hAnsi="Times New Roman"/>
          <w:sz w:val="20"/>
          <w:szCs w:val="20"/>
        </w:rPr>
      </w:pPr>
      <w:r w:rsidRPr="00350D4D">
        <w:rPr>
          <w:rFonts w:ascii="Times New Roman" w:hAnsi="Times New Roman"/>
          <w:sz w:val="20"/>
          <w:szCs w:val="20"/>
        </w:rPr>
        <w:t>w przypadku wystąpienia siły wyższej tj. zdarzenia nieprzewidywalnego, będącego poza kontrolą stron umowy;</w:t>
      </w:r>
    </w:p>
    <w:p w14:paraId="0AA209E7" w14:textId="77777777" w:rsidR="00E40D60" w:rsidRPr="00350D4D" w:rsidRDefault="00E40D60" w:rsidP="00E40D60">
      <w:pPr>
        <w:pStyle w:val="redniasiatka1akcent21"/>
        <w:spacing w:after="0" w:line="264" w:lineRule="auto"/>
        <w:ind w:left="0"/>
        <w:rPr>
          <w:rFonts w:ascii="Times New Roman" w:hAnsi="Times New Roman"/>
          <w:i/>
          <w:sz w:val="20"/>
          <w:szCs w:val="20"/>
        </w:rPr>
      </w:pPr>
      <w:r w:rsidRPr="00350D4D">
        <w:rPr>
          <w:rFonts w:ascii="Times New Roman" w:hAnsi="Times New Roman"/>
          <w:i/>
          <w:sz w:val="20"/>
          <w:szCs w:val="20"/>
        </w:rPr>
        <w:lastRenderedPageBreak/>
        <w:t>Zmiana terminu określonego w umowie może nastąpić w sytuacji wystąpienia siły wyższej tj. zdarzenia nieprzewidywalnego, będącego poza kontrolą stron umowy. W takim przypadku termin realizacji umowy zostanie wydłużony o czas zdarzenia nieprzewidywalnego.</w:t>
      </w:r>
    </w:p>
    <w:p w14:paraId="0562883C" w14:textId="77777777" w:rsidR="00E40D60" w:rsidRPr="00350D4D" w:rsidRDefault="00E40D60" w:rsidP="00E40D60">
      <w:pPr>
        <w:pStyle w:val="redniasiatka1akcent21"/>
        <w:spacing w:after="0" w:line="264" w:lineRule="auto"/>
        <w:ind w:left="0"/>
        <w:rPr>
          <w:rFonts w:ascii="Times New Roman" w:hAnsi="Times New Roman"/>
          <w:sz w:val="20"/>
          <w:szCs w:val="20"/>
        </w:rPr>
      </w:pPr>
    </w:p>
    <w:p w14:paraId="30112ACF" w14:textId="77777777" w:rsidR="00E40D60" w:rsidRPr="00350D4D" w:rsidRDefault="00E40D60" w:rsidP="00E40D60">
      <w:pPr>
        <w:pStyle w:val="redniasiatka1akcent21"/>
        <w:numPr>
          <w:ilvl w:val="0"/>
          <w:numId w:val="15"/>
        </w:numPr>
        <w:spacing w:after="0" w:line="264" w:lineRule="auto"/>
        <w:rPr>
          <w:rFonts w:ascii="Times New Roman" w:hAnsi="Times New Roman"/>
          <w:sz w:val="20"/>
          <w:szCs w:val="20"/>
        </w:rPr>
      </w:pPr>
      <w:r w:rsidRPr="00350D4D">
        <w:rPr>
          <w:rFonts w:ascii="Times New Roman" w:hAnsi="Times New Roman"/>
          <w:sz w:val="20"/>
          <w:szCs w:val="20"/>
        </w:rPr>
        <w:t>w przypadku wystąpienie stanu nadzwyczajnego (np. stan wyjątkowy, stan wojenny, stan klęski żywiołowej itp.)</w:t>
      </w:r>
    </w:p>
    <w:p w14:paraId="1DA405D7" w14:textId="77777777" w:rsidR="00E40D60" w:rsidRPr="00350D4D" w:rsidRDefault="00E40D60" w:rsidP="00E40D60">
      <w:pPr>
        <w:pStyle w:val="redniasiatka1akcent21"/>
        <w:spacing w:after="0" w:line="264" w:lineRule="auto"/>
        <w:ind w:left="0"/>
        <w:rPr>
          <w:rFonts w:ascii="Times New Roman" w:hAnsi="Times New Roman"/>
          <w:i/>
          <w:sz w:val="20"/>
          <w:szCs w:val="20"/>
        </w:rPr>
      </w:pPr>
      <w:r w:rsidRPr="00350D4D">
        <w:rPr>
          <w:rFonts w:ascii="Times New Roman" w:hAnsi="Times New Roman"/>
          <w:i/>
          <w:sz w:val="20"/>
          <w:szCs w:val="20"/>
        </w:rPr>
        <w:t>Zmiana terminu określonego w umowie może nastąpić w sytuacji, gdy wykonanie przedmiotu umowy w terminie jest niemożliwe z uwagi na wystąpienie w trakcie trwania umowy stanu nadzwyczajnego, uniemożliwiającego dotrzymanie terminu realizacji zamówienia. W takim przypadku termin realizacji umowy zostanie wydłużony o czas trwania stanu nadzwyczajnego.</w:t>
      </w:r>
    </w:p>
    <w:p w14:paraId="3880DD40" w14:textId="77777777" w:rsidR="00E40D60" w:rsidRPr="00350D4D" w:rsidRDefault="00E40D60" w:rsidP="00E40D60">
      <w:pPr>
        <w:pStyle w:val="redniasiatka1akcent21"/>
        <w:spacing w:after="0" w:line="264" w:lineRule="auto"/>
        <w:ind w:left="0"/>
        <w:rPr>
          <w:rFonts w:ascii="Times New Roman" w:hAnsi="Times New Roman"/>
          <w:sz w:val="20"/>
          <w:szCs w:val="20"/>
        </w:rPr>
      </w:pPr>
    </w:p>
    <w:p w14:paraId="42B4B96A"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w przypadku innych przeszkód  uniemożliwiających zrealizowanie zamówienia, za które nie odpowiada Wykonawca;</w:t>
      </w:r>
    </w:p>
    <w:p w14:paraId="2A39F731"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określonego w umowie może nastąpić w sytuacji, gdy wykonanie przedmiotu 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0CCCEAEB"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2C5D043A" w14:textId="77777777" w:rsidR="00E40D60" w:rsidRPr="00350D4D" w:rsidRDefault="00E40D60" w:rsidP="00E40D60">
      <w:pPr>
        <w:pStyle w:val="redniasiatka1akcent21"/>
        <w:numPr>
          <w:ilvl w:val="0"/>
          <w:numId w:val="15"/>
        </w:numPr>
        <w:spacing w:after="0" w:line="264" w:lineRule="auto"/>
        <w:rPr>
          <w:rFonts w:ascii="Times New Roman" w:hAnsi="Times New Roman"/>
          <w:sz w:val="20"/>
          <w:szCs w:val="20"/>
        </w:rPr>
      </w:pPr>
      <w:r w:rsidRPr="00350D4D">
        <w:rPr>
          <w:rFonts w:ascii="Times New Roman" w:hAnsi="Times New Roman"/>
          <w:sz w:val="20"/>
          <w:szCs w:val="20"/>
        </w:rPr>
        <w:t>W przypadku przedłużającej się niniejszej procedury ofertowej i wyboru Wykonawcy;</w:t>
      </w:r>
    </w:p>
    <w:p w14:paraId="0777EA28"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określonego w umowie może nastąpić w sytuacji, gdy procedura udzielenia zamówienia ulegnie przedłużeniu ponad pierwotnie planowany czas w wyniku zmiany zapisów zapytania, wydłużenia terminu składania ofert oraz przedłużania się terminu podpisania umowy z Wykonawcą.</w:t>
      </w:r>
    </w:p>
    <w:p w14:paraId="1E5EC624" w14:textId="77777777" w:rsidR="00E40D60" w:rsidRPr="00350D4D" w:rsidRDefault="00E40D60" w:rsidP="00E40D60">
      <w:pPr>
        <w:pStyle w:val="redniasiatka1akcent21"/>
        <w:spacing w:after="0" w:line="264" w:lineRule="auto"/>
        <w:ind w:left="0"/>
        <w:rPr>
          <w:rFonts w:ascii="Times New Roman" w:hAnsi="Times New Roman"/>
          <w:sz w:val="20"/>
          <w:szCs w:val="20"/>
        </w:rPr>
      </w:pPr>
    </w:p>
    <w:p w14:paraId="34E4231A"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w przypadku konieczności wykonania zamówień dodatkowych, których wykonanie jest niezbędne dla wykonania przedmiotu Umowy;</w:t>
      </w:r>
    </w:p>
    <w:p w14:paraId="2F2375FC"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określonego w umowie może nastąpić w sytuacji, gdy wykonanie przedmiotu umowy w terminie jest niemożliwe z uwagi na konieczność wykonania zamówień dodatkowych, których zakup jest niezbędny dla wykonania przedmiotu Umowy.</w:t>
      </w:r>
    </w:p>
    <w:p w14:paraId="7E7220B5" w14:textId="77777777" w:rsidR="00E40D60" w:rsidRPr="00350D4D" w:rsidRDefault="00E40D60" w:rsidP="00E40D60">
      <w:pPr>
        <w:pStyle w:val="redniasiatka1akcent21"/>
        <w:spacing w:after="0" w:line="264" w:lineRule="auto"/>
        <w:ind w:left="0"/>
        <w:rPr>
          <w:rFonts w:ascii="Times New Roman" w:hAnsi="Times New Roman"/>
          <w:sz w:val="20"/>
          <w:szCs w:val="20"/>
        </w:rPr>
      </w:pPr>
    </w:p>
    <w:p w14:paraId="7B5DA9A0" w14:textId="77777777" w:rsidR="00E40D60" w:rsidRPr="00350D4D" w:rsidRDefault="00E40D60" w:rsidP="00E40D60">
      <w:pPr>
        <w:pStyle w:val="redniasiatka1akcent21"/>
        <w:numPr>
          <w:ilvl w:val="0"/>
          <w:numId w:val="15"/>
        </w:numPr>
        <w:spacing w:after="0" w:line="264" w:lineRule="auto"/>
        <w:rPr>
          <w:rFonts w:ascii="Times New Roman" w:hAnsi="Times New Roman"/>
          <w:sz w:val="20"/>
          <w:szCs w:val="20"/>
        </w:rPr>
      </w:pPr>
      <w:r w:rsidRPr="00350D4D">
        <w:rPr>
          <w:rFonts w:ascii="Times New Roman" w:hAnsi="Times New Roman"/>
          <w:sz w:val="20"/>
          <w:szCs w:val="20"/>
        </w:rPr>
        <w:t>W przypadku opóźnień w wypłacie dofinansowania;</w:t>
      </w:r>
    </w:p>
    <w:p w14:paraId="5341524A"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określonego w umowie może nastąpić w sytuacji, wystąpienia opóźnień w wypłacie dofinansowania do projektu przez Instytucję Pośredniczącą i/lub Bank Gospodarstwa Krajowego. W takim przypadku termin realizacji umowy może zostać wydłużony o czas odpowiadający okresowi od złożenia wniosku o płatność do czasu wypłaty dofinansowania na konto Zamawiającego.</w:t>
      </w:r>
    </w:p>
    <w:p w14:paraId="0BFEC1C5"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475C50B9"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W przypadku konieczności wprowadzenia zmian w projekcie wymagających akceptacji Instytucji Pośredniczącej</w:t>
      </w:r>
    </w:p>
    <w:p w14:paraId="3B919EDA"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5C87DC46"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631A436B"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Zamawiający dopuszcza możliwość zmiany terminu realizacji z przyczyn niezależnych od Wykonawcy, będących następstwem okoliczności leżących po stronie Zamawiającego, w szczególności opóźnienia w przygotowaniu miejsca dostawy, odbiorze, opóźnienia w podejmowaniu decyzji przez Zamawiającego ważnych z punktu widzenia realizacji zamówienia, opóźnienia w terminowym regulowaniu płatności przez Zamawiającego itp.</w:t>
      </w:r>
    </w:p>
    <w:p w14:paraId="01993F7C"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Zmiana terminu realizacji określonego w umowie może nastąpić w sytuacji niezależnej od Wykonawcy, będącej następstwem okoliczności leżących po stronie Zamawiającego.  W takim przypadku termin realizacji umowy może zostać wydłużony o czas opóźnienia spowodowanego przez Zamawiającego.</w:t>
      </w:r>
    </w:p>
    <w:p w14:paraId="6F2522D4"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7EB6145A" w14:textId="77777777" w:rsidR="00E40D60" w:rsidRPr="00350D4D" w:rsidRDefault="00E40D60" w:rsidP="00E40D60">
      <w:pPr>
        <w:pStyle w:val="redniasiatka1akcent21"/>
        <w:numPr>
          <w:ilvl w:val="0"/>
          <w:numId w:val="15"/>
        </w:numPr>
        <w:spacing w:after="0" w:line="264" w:lineRule="auto"/>
        <w:jc w:val="both"/>
        <w:rPr>
          <w:rFonts w:ascii="Times New Roman" w:hAnsi="Times New Roman"/>
          <w:sz w:val="20"/>
          <w:szCs w:val="20"/>
        </w:rPr>
      </w:pPr>
      <w:r w:rsidRPr="00350D4D">
        <w:rPr>
          <w:rFonts w:ascii="Times New Roman" w:hAnsi="Times New Roman"/>
          <w:sz w:val="20"/>
          <w:szCs w:val="20"/>
        </w:rPr>
        <w:t xml:space="preserve">Zamawiający przewiduje możliwość zmiany umowy w zakresie terminów realizacji lub odbioru przedmiotu zamówienia jeśli wynikać to będzie z przerw w realizacji lub odbioru przedmiotu </w:t>
      </w:r>
      <w:r w:rsidRPr="00350D4D">
        <w:rPr>
          <w:rFonts w:ascii="Times New Roman" w:hAnsi="Times New Roman"/>
          <w:sz w:val="20"/>
          <w:szCs w:val="20"/>
        </w:rPr>
        <w:lastRenderedPageBreak/>
        <w:t xml:space="preserve">zamówienia, powstałych w wyniku ewentualnych prac budowlanych prowadzonych w budynkach gdzie przedmiot zamówienia ma być dostarczony. </w:t>
      </w:r>
    </w:p>
    <w:p w14:paraId="2A37B74F" w14:textId="77777777" w:rsidR="00E40D60" w:rsidRPr="00350D4D" w:rsidRDefault="00E40D60" w:rsidP="00E40D60">
      <w:pPr>
        <w:pStyle w:val="redniasiatka1akcent21"/>
        <w:spacing w:after="0" w:line="264" w:lineRule="auto"/>
        <w:ind w:left="0"/>
        <w:jc w:val="both"/>
        <w:rPr>
          <w:rFonts w:ascii="Times New Roman" w:hAnsi="Times New Roman"/>
          <w:i/>
          <w:sz w:val="20"/>
          <w:szCs w:val="20"/>
        </w:rPr>
      </w:pPr>
      <w:r w:rsidRPr="00350D4D">
        <w:rPr>
          <w:rFonts w:ascii="Times New Roman" w:hAnsi="Times New Roman"/>
          <w:i/>
          <w:sz w:val="20"/>
          <w:szCs w:val="20"/>
        </w:rPr>
        <w:t>W przypadku zaistnienia ww. okoliczności termin zostanie przedłużony lub skrócony o czas niezbędny do zrealizowania przedmiotu zamówienia, co zostanie ustalone za porozumieniem obu stron umowy, w oparciu o ww. okoliczności</w:t>
      </w:r>
    </w:p>
    <w:p w14:paraId="6B6CBD53" w14:textId="77777777" w:rsidR="00E40D60" w:rsidRPr="0011137E" w:rsidRDefault="00E40D60" w:rsidP="00E40D60">
      <w:pPr>
        <w:pStyle w:val="redniasiatka1akcent21"/>
        <w:numPr>
          <w:ilvl w:val="0"/>
          <w:numId w:val="15"/>
        </w:numPr>
        <w:spacing w:after="0" w:line="264" w:lineRule="auto"/>
        <w:jc w:val="both"/>
        <w:rPr>
          <w:rFonts w:ascii="Times New Roman" w:hAnsi="Times New Roman"/>
          <w:sz w:val="20"/>
          <w:szCs w:val="20"/>
        </w:rPr>
      </w:pPr>
      <w:r w:rsidRPr="0011137E">
        <w:rPr>
          <w:rFonts w:ascii="Times New Roman" w:hAnsi="Times New Roman"/>
          <w:sz w:val="20"/>
          <w:szCs w:val="20"/>
        </w:rPr>
        <w:t xml:space="preserve">Zamawiający </w:t>
      </w:r>
      <w:r>
        <w:rPr>
          <w:rFonts w:ascii="Times New Roman" w:hAnsi="Times New Roman"/>
          <w:sz w:val="20"/>
          <w:szCs w:val="20"/>
        </w:rPr>
        <w:t xml:space="preserve">dopuszcza </w:t>
      </w:r>
      <w:r w:rsidRPr="0011137E">
        <w:rPr>
          <w:rFonts w:ascii="Times New Roman" w:hAnsi="Times New Roman"/>
          <w:sz w:val="20"/>
          <w:szCs w:val="20"/>
        </w:rPr>
        <w:t xml:space="preserve">możliwość zmiany okresu realizacji </w:t>
      </w:r>
      <w:r>
        <w:rPr>
          <w:rFonts w:ascii="Times New Roman" w:hAnsi="Times New Roman"/>
          <w:sz w:val="20"/>
          <w:szCs w:val="20"/>
        </w:rPr>
        <w:t>przedmiotu zamówienia</w:t>
      </w:r>
      <w:r w:rsidRPr="0011137E">
        <w:rPr>
          <w:rFonts w:ascii="Times New Roman" w:hAnsi="Times New Roman"/>
          <w:sz w:val="20"/>
          <w:szCs w:val="20"/>
        </w:rPr>
        <w:t xml:space="preserve">, w przypadku wystąpienia innych przyczyn niż wyżej wymienione, jeśli wynikać to będzie z okoliczności o charakterze obiektywnym, których nie można było przewidzieć w chwili składania oferty, w szczególności okoliczności </w:t>
      </w:r>
      <w:r>
        <w:rPr>
          <w:rFonts w:ascii="Times New Roman" w:hAnsi="Times New Roman"/>
          <w:sz w:val="20"/>
          <w:szCs w:val="20"/>
        </w:rPr>
        <w:t>wskazanych</w:t>
      </w:r>
      <w:r w:rsidRPr="0011137E">
        <w:rPr>
          <w:rFonts w:ascii="Times New Roman" w:hAnsi="Times New Roman"/>
          <w:sz w:val="20"/>
          <w:szCs w:val="20"/>
        </w:rPr>
        <w:t xml:space="preserve"> w pkt. 1.4.</w:t>
      </w:r>
    </w:p>
    <w:p w14:paraId="45A80007" w14:textId="77777777" w:rsidR="00E40D60" w:rsidRPr="00350D4D" w:rsidRDefault="00E40D60" w:rsidP="00E40D60">
      <w:pPr>
        <w:pStyle w:val="redniasiatka1akcent21"/>
        <w:spacing w:after="0" w:line="264" w:lineRule="auto"/>
        <w:ind w:left="360"/>
        <w:jc w:val="both"/>
        <w:rPr>
          <w:rFonts w:ascii="Times New Roman" w:hAnsi="Times New Roman"/>
          <w:i/>
          <w:sz w:val="20"/>
          <w:szCs w:val="20"/>
        </w:rPr>
      </w:pPr>
      <w:r w:rsidRPr="00350D4D">
        <w:rPr>
          <w:rFonts w:ascii="Times New Roman" w:hAnsi="Times New Roman"/>
          <w:i/>
          <w:sz w:val="20"/>
          <w:szCs w:val="20"/>
        </w:rPr>
        <w:t>W przypadku zaistnienia ww. okoliczności termin zostanie przedłużony o czas niezbędny do zrealizowania przedmiotu zamówienia, co zostanie ustalone za porozumieniem obu stron umowy, w oparciu o ww. okoliczności</w:t>
      </w:r>
    </w:p>
    <w:p w14:paraId="5915F584" w14:textId="77777777" w:rsidR="00E40D60" w:rsidRPr="0011137E" w:rsidRDefault="00E40D60" w:rsidP="00E40D60">
      <w:pPr>
        <w:pStyle w:val="redniasiatka1akcent21"/>
        <w:spacing w:after="0" w:line="264" w:lineRule="auto"/>
        <w:jc w:val="both"/>
        <w:rPr>
          <w:rFonts w:ascii="Times New Roman" w:hAnsi="Times New Roman"/>
          <w:sz w:val="20"/>
          <w:szCs w:val="20"/>
        </w:rPr>
      </w:pPr>
    </w:p>
    <w:p w14:paraId="3A78B526" w14:textId="77777777" w:rsidR="00E40D60" w:rsidRPr="0011137E" w:rsidRDefault="00E40D60" w:rsidP="00E40D60">
      <w:pPr>
        <w:pStyle w:val="redniasiatka1akcent21"/>
        <w:numPr>
          <w:ilvl w:val="0"/>
          <w:numId w:val="15"/>
        </w:numPr>
        <w:spacing w:after="0" w:line="264" w:lineRule="auto"/>
        <w:jc w:val="both"/>
        <w:rPr>
          <w:rFonts w:ascii="Times New Roman" w:hAnsi="Times New Roman"/>
          <w:sz w:val="20"/>
          <w:szCs w:val="20"/>
        </w:rPr>
      </w:pPr>
      <w:r w:rsidRPr="0011137E">
        <w:rPr>
          <w:rFonts w:ascii="Times New Roman" w:hAnsi="Times New Roman"/>
          <w:sz w:val="20"/>
          <w:szCs w:val="20"/>
        </w:rPr>
        <w:t xml:space="preserve">Dopuszczalne będą zmiany terminu realizacji przedmiotu zamówienia na zgodny wniosek Stron umowy. </w:t>
      </w:r>
    </w:p>
    <w:p w14:paraId="43CA57BC" w14:textId="77777777" w:rsidR="00E40D60" w:rsidRPr="00350D4D" w:rsidRDefault="00E40D60" w:rsidP="00E40D60">
      <w:pPr>
        <w:pStyle w:val="redniasiatka1akcent21"/>
        <w:spacing w:after="0" w:line="264" w:lineRule="auto"/>
        <w:jc w:val="both"/>
        <w:rPr>
          <w:rFonts w:ascii="Times New Roman" w:hAnsi="Times New Roman"/>
          <w:sz w:val="20"/>
          <w:szCs w:val="20"/>
        </w:rPr>
      </w:pPr>
    </w:p>
    <w:p w14:paraId="44949479" w14:textId="77777777" w:rsidR="00E40D60" w:rsidRPr="00350D4D"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Zmiany dotyczące wynagrodzenia:</w:t>
      </w:r>
    </w:p>
    <w:p w14:paraId="1310C33F" w14:textId="77777777" w:rsidR="00E40D60" w:rsidRPr="00350D4D" w:rsidRDefault="00E40D60" w:rsidP="00E40D60">
      <w:pPr>
        <w:pStyle w:val="redniasiatka1akcent21"/>
        <w:spacing w:after="0" w:line="264" w:lineRule="auto"/>
        <w:jc w:val="both"/>
        <w:rPr>
          <w:rFonts w:ascii="Times New Roman" w:hAnsi="Times New Roman"/>
          <w:sz w:val="20"/>
          <w:szCs w:val="20"/>
        </w:rPr>
      </w:pPr>
    </w:p>
    <w:p w14:paraId="051F00D6" w14:textId="77777777" w:rsidR="00E40D60" w:rsidRPr="00350D4D" w:rsidRDefault="00E40D60" w:rsidP="00E40D60">
      <w:pPr>
        <w:pStyle w:val="redniasiatka1akcent21"/>
        <w:numPr>
          <w:ilvl w:val="0"/>
          <w:numId w:val="16"/>
        </w:numPr>
        <w:spacing w:after="0" w:line="264" w:lineRule="auto"/>
        <w:jc w:val="both"/>
        <w:rPr>
          <w:rFonts w:ascii="Times New Roman" w:hAnsi="Times New Roman"/>
          <w:sz w:val="20"/>
          <w:szCs w:val="20"/>
        </w:rPr>
      </w:pPr>
      <w:r w:rsidRPr="00350D4D">
        <w:rPr>
          <w:rFonts w:ascii="Times New Roman" w:hAnsi="Times New Roman"/>
          <w:sz w:val="20"/>
          <w:szCs w:val="20"/>
        </w:rPr>
        <w:t>Możliwa jest zmiana wysokości wynagrodzenia w przypadku zmiany stawki podatku od towarów i usług lub innych podatków/opłat mających wpływ na koszt realizacji zamówienia;</w:t>
      </w:r>
    </w:p>
    <w:p w14:paraId="116FC705" w14:textId="77777777" w:rsidR="00E40D60" w:rsidRPr="00350D4D" w:rsidRDefault="00E40D60" w:rsidP="00E40D60">
      <w:pPr>
        <w:pStyle w:val="redniasiatka1akcent21"/>
        <w:spacing w:after="0" w:line="264" w:lineRule="auto"/>
        <w:ind w:left="360"/>
        <w:jc w:val="both"/>
        <w:rPr>
          <w:rFonts w:ascii="Times New Roman" w:hAnsi="Times New Roman"/>
          <w:i/>
          <w:sz w:val="20"/>
          <w:szCs w:val="20"/>
        </w:rPr>
      </w:pPr>
      <w:r w:rsidRPr="00350D4D">
        <w:rPr>
          <w:rFonts w:ascii="Times New Roman" w:hAnsi="Times New Roman"/>
          <w:i/>
          <w:sz w:val="20"/>
          <w:szCs w:val="20"/>
        </w:rPr>
        <w:t>Wartość wynagrodzenia określonego w umowie może ulec zmianie w przypadku zmiany stawki podatku VAT. W takiej sytuacji wynagrodzenie ulegnie zmianie w sposób odpowiedni –  tak aby odpowiadało zaktualizowanej stawce tego podatku dla zakresu objętego umową, który na dzień zmiany stawki podatku nie został jeszcze rozliczony.</w:t>
      </w:r>
    </w:p>
    <w:p w14:paraId="0832C3EA" w14:textId="77777777" w:rsidR="00E40D60" w:rsidRPr="00350D4D" w:rsidRDefault="00E40D60" w:rsidP="00E40D60">
      <w:pPr>
        <w:pStyle w:val="redniasiatka1akcent21"/>
        <w:spacing w:after="0" w:line="264" w:lineRule="auto"/>
        <w:ind w:left="360"/>
        <w:jc w:val="both"/>
        <w:rPr>
          <w:rFonts w:ascii="Times New Roman" w:hAnsi="Times New Roman"/>
          <w:sz w:val="20"/>
          <w:szCs w:val="20"/>
        </w:rPr>
      </w:pPr>
    </w:p>
    <w:p w14:paraId="1E92AB39" w14:textId="77777777" w:rsidR="00E40D60" w:rsidRPr="00350D4D" w:rsidRDefault="00E40D60" w:rsidP="00E40D60">
      <w:pPr>
        <w:pStyle w:val="redniasiatka1akcent21"/>
        <w:numPr>
          <w:ilvl w:val="0"/>
          <w:numId w:val="16"/>
        </w:numPr>
        <w:spacing w:after="0" w:line="264" w:lineRule="auto"/>
        <w:jc w:val="both"/>
        <w:rPr>
          <w:rFonts w:ascii="Times New Roman" w:hAnsi="Times New Roman"/>
          <w:sz w:val="20"/>
          <w:szCs w:val="20"/>
        </w:rPr>
      </w:pPr>
      <w:r w:rsidRPr="00350D4D">
        <w:rPr>
          <w:rFonts w:ascii="Times New Roman" w:hAnsi="Times New Roman"/>
          <w:sz w:val="20"/>
          <w:szCs w:val="20"/>
        </w:rPr>
        <w:t>Jeżeli nastąpi zmiana powszechnie obowiązujących przepisów prawa w zakresie mającym wpływ na realizację przedmiotu zamówienia, w taki sposób, ze realizacja zamówienia na zasadach określonych w umowie, groziłaby nadmierną stratą dla Wykonawcy;</w:t>
      </w:r>
    </w:p>
    <w:p w14:paraId="7BBF5A8F" w14:textId="77777777" w:rsidR="00E40D60" w:rsidRPr="00350D4D" w:rsidRDefault="00E40D60" w:rsidP="00E40D60">
      <w:pPr>
        <w:pStyle w:val="redniasiatka1akcent21"/>
        <w:spacing w:after="0" w:line="264" w:lineRule="auto"/>
        <w:ind w:left="360"/>
        <w:jc w:val="both"/>
        <w:rPr>
          <w:rFonts w:ascii="Times New Roman" w:hAnsi="Times New Roman"/>
          <w:i/>
          <w:sz w:val="20"/>
          <w:szCs w:val="20"/>
        </w:rPr>
      </w:pPr>
      <w:r w:rsidRPr="00350D4D">
        <w:rPr>
          <w:rFonts w:ascii="Times New Roman" w:hAnsi="Times New Roman"/>
          <w:i/>
          <w:sz w:val="20"/>
          <w:szCs w:val="20"/>
        </w:rPr>
        <w:t>Wartość wynagrodzenia określonego w umowie może ulec zmianie w przypadku zmiany powszechnie obowiązujących przepisów prawa w zakresie mającym wpływ na realizację przedmiotu zamówienia, w taki sposób że realizacja zamówienia na zasadach określonych w umowie groziłaby nadmierną stratą dla Wykonawcy.</w:t>
      </w:r>
    </w:p>
    <w:p w14:paraId="77020A45" w14:textId="77777777" w:rsidR="00E40D60" w:rsidRPr="00350D4D" w:rsidRDefault="00E40D60" w:rsidP="00E40D60">
      <w:pPr>
        <w:pStyle w:val="redniasiatka1akcent21"/>
        <w:spacing w:after="0" w:line="264" w:lineRule="auto"/>
        <w:jc w:val="both"/>
        <w:rPr>
          <w:rFonts w:ascii="Times New Roman" w:hAnsi="Times New Roman"/>
          <w:sz w:val="20"/>
          <w:szCs w:val="20"/>
        </w:rPr>
      </w:pPr>
    </w:p>
    <w:p w14:paraId="2450EFAE" w14:textId="77777777" w:rsidR="00E40D60" w:rsidRPr="00350D4D" w:rsidRDefault="00E40D60" w:rsidP="00E40D60">
      <w:pPr>
        <w:pStyle w:val="redniasiatka1akcent21"/>
        <w:numPr>
          <w:ilvl w:val="0"/>
          <w:numId w:val="16"/>
        </w:numPr>
        <w:spacing w:after="0" w:line="264" w:lineRule="auto"/>
        <w:jc w:val="both"/>
        <w:rPr>
          <w:rFonts w:ascii="Times New Roman" w:hAnsi="Times New Roman"/>
          <w:sz w:val="20"/>
          <w:szCs w:val="20"/>
        </w:rPr>
      </w:pPr>
      <w:r w:rsidRPr="00350D4D">
        <w:rPr>
          <w:rFonts w:ascii="Times New Roman" w:hAnsi="Times New Roman"/>
          <w:sz w:val="20"/>
          <w:szCs w:val="20"/>
        </w:rPr>
        <w:t>W przypadku konieczności ograniczenia zakresu rzeczowego przedmiotu umowy przez Zamawiającego ze względu na czynniki, których Zamawiający nie mógł przewidzieć w chwili zawierania umowy;</w:t>
      </w:r>
    </w:p>
    <w:p w14:paraId="5007AE5E" w14:textId="77777777" w:rsidR="00E40D60" w:rsidRPr="00350D4D" w:rsidRDefault="00E40D60" w:rsidP="00E40D60">
      <w:pPr>
        <w:pStyle w:val="redniasiatka1akcent21"/>
        <w:spacing w:after="0" w:line="264" w:lineRule="auto"/>
        <w:ind w:left="360"/>
        <w:jc w:val="both"/>
        <w:rPr>
          <w:rFonts w:ascii="Times New Roman" w:hAnsi="Times New Roman"/>
          <w:i/>
          <w:sz w:val="20"/>
          <w:szCs w:val="20"/>
        </w:rPr>
      </w:pPr>
      <w:r w:rsidRPr="00350D4D">
        <w:rPr>
          <w:rFonts w:ascii="Times New Roman" w:hAnsi="Times New Roman"/>
          <w:i/>
          <w:sz w:val="20"/>
          <w:szCs w:val="20"/>
        </w:rPr>
        <w:t xml:space="preserve">Wartość wynagrodzenia określonego w umowie może ulec zmianie w przypadku ograniczenia zakresu rzeczowego przedmiotu umowy przez Zamawiającego ze względu na czynniki, których zamawiający nie mógł przewidzieć w chwili zawierania umowy, przy czym wynagrodzenie umowne ulegnie obniżeniu o wartość wydatków objętych rezygnacją. </w:t>
      </w:r>
    </w:p>
    <w:p w14:paraId="51B922EA" w14:textId="77777777" w:rsidR="00E40D60" w:rsidRPr="00350D4D" w:rsidRDefault="00E40D60" w:rsidP="00E40D60">
      <w:pPr>
        <w:pStyle w:val="redniasiatka1akcent21"/>
        <w:spacing w:after="0" w:line="264" w:lineRule="auto"/>
        <w:ind w:left="0"/>
        <w:jc w:val="both"/>
        <w:rPr>
          <w:rFonts w:ascii="Times New Roman" w:hAnsi="Times New Roman"/>
          <w:sz w:val="20"/>
          <w:szCs w:val="20"/>
        </w:rPr>
      </w:pPr>
    </w:p>
    <w:p w14:paraId="467D51E2" w14:textId="77777777" w:rsidR="00E40D60" w:rsidRPr="00350D4D"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 xml:space="preserve">Zmiany dotyczące przedmiotu zamówienia, w tym zmiany technologiczne, w szczególności: </w:t>
      </w:r>
    </w:p>
    <w:p w14:paraId="50BB3400"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 xml:space="preserve">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 </w:t>
      </w:r>
    </w:p>
    <w:p w14:paraId="38C6C93B"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pojawienie się na rynku, części, materiałów, technologii lub urządzeń nowszej generacji pozwalających na zaoszczędzenie kosztów realizacji przedmiotu zamówienia lub kosztów eksploatacji przedmiotu zamówienia;</w:t>
      </w:r>
    </w:p>
    <w:p w14:paraId="3D229F1F"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 xml:space="preserve">pojawienie się nowszej technologii wykonania przedmiotu zamówienia pozwalającej na zaoszczędzenie czasu realizacji zamówienia lub jego kosztów, jak również kosztów eksploatacji przedmiotu zamówienia; </w:t>
      </w:r>
    </w:p>
    <w:p w14:paraId="743F350F"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 xml:space="preserve">konieczność zrealizowania przedmiotu zamówienia przy zastosowaniu innych rozwiązań technicznych/ technologicznych niż wskazane w ofercie w sytuacji, gdyby zastosowanie przewidzianych rozwiązań groziło niewykonaniem lub wadliwym wykonaniem przedmiotu zamówienia; </w:t>
      </w:r>
    </w:p>
    <w:p w14:paraId="37E3879F" w14:textId="77777777" w:rsidR="00E40D60" w:rsidRPr="00350D4D"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t xml:space="preserve">konieczność zrealizowania przedmiotu zamówienia przy zastosowaniu innych rozwiązań technicznych, lub materiałowych ze względu na zmiany obowiązującego prawa; </w:t>
      </w:r>
    </w:p>
    <w:p w14:paraId="2ED6AC50" w14:textId="77777777" w:rsidR="00E40D60" w:rsidRDefault="00E40D60" w:rsidP="00E40D60">
      <w:pPr>
        <w:pStyle w:val="redniasiatka1akcent21"/>
        <w:widowControl w:val="0"/>
        <w:numPr>
          <w:ilvl w:val="0"/>
          <w:numId w:val="18"/>
        </w:numPr>
        <w:autoSpaceDE w:val="0"/>
        <w:autoSpaceDN w:val="0"/>
        <w:adjustRightInd w:val="0"/>
        <w:spacing w:after="0" w:line="264" w:lineRule="auto"/>
        <w:ind w:left="709" w:right="-63"/>
        <w:jc w:val="both"/>
        <w:rPr>
          <w:rFonts w:ascii="Times New Roman" w:hAnsi="Times New Roman"/>
          <w:sz w:val="20"/>
          <w:szCs w:val="20"/>
        </w:rPr>
      </w:pPr>
      <w:r w:rsidRPr="00350D4D">
        <w:rPr>
          <w:rFonts w:ascii="Times New Roman" w:hAnsi="Times New Roman"/>
          <w:sz w:val="20"/>
          <w:szCs w:val="20"/>
        </w:rPr>
        <w:lastRenderedPageBreak/>
        <w:t xml:space="preserve">w zakresie zmiany typu/modelu/numeru katalogowego danego towaru, jeżeli nie spowoduje to zmiany przedmiotu umowy; </w:t>
      </w:r>
    </w:p>
    <w:p w14:paraId="7C9D52D3" w14:textId="77777777" w:rsidR="00E40D60" w:rsidRPr="00350D4D" w:rsidRDefault="00E40D60" w:rsidP="00E40D60">
      <w:pPr>
        <w:pStyle w:val="redniasiatka1akcent21"/>
        <w:widowControl w:val="0"/>
        <w:autoSpaceDE w:val="0"/>
        <w:autoSpaceDN w:val="0"/>
        <w:adjustRightInd w:val="0"/>
        <w:spacing w:after="0" w:line="264" w:lineRule="auto"/>
        <w:ind w:left="709" w:right="-63"/>
        <w:jc w:val="both"/>
        <w:rPr>
          <w:rFonts w:ascii="Times New Roman" w:hAnsi="Times New Roman"/>
          <w:sz w:val="20"/>
          <w:szCs w:val="20"/>
        </w:rPr>
      </w:pPr>
    </w:p>
    <w:p w14:paraId="3A7F59B8" w14:textId="77777777" w:rsidR="00E40D60" w:rsidRPr="005B7D06" w:rsidRDefault="00E40D60" w:rsidP="00E40D60">
      <w:pPr>
        <w:pStyle w:val="redniasiatka1akcent21"/>
        <w:numPr>
          <w:ilvl w:val="1"/>
          <w:numId w:val="14"/>
        </w:numPr>
        <w:spacing w:after="0" w:line="264" w:lineRule="auto"/>
        <w:jc w:val="both"/>
        <w:rPr>
          <w:rFonts w:ascii="Times New Roman" w:hAnsi="Times New Roman"/>
          <w:sz w:val="20"/>
          <w:szCs w:val="20"/>
        </w:rPr>
      </w:pPr>
      <w:r w:rsidRPr="00350D4D">
        <w:rPr>
          <w:rFonts w:ascii="Times New Roman" w:hAnsi="Times New Roman"/>
          <w:sz w:val="20"/>
          <w:szCs w:val="20"/>
        </w:rPr>
        <w:t>Pozostałe zmiany umowy:</w:t>
      </w:r>
    </w:p>
    <w:p w14:paraId="42A1C56E"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Zmiana danych związanych z obsługą administracyjno-organizacyjną umowy</w:t>
      </w:r>
    </w:p>
    <w:p w14:paraId="531FE1C7"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Zmiana miejsca realizacji zamówienia/dostawy</w:t>
      </w:r>
    </w:p>
    <w:p w14:paraId="092580D0"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Pr>
          <w:rFonts w:ascii="Times New Roman" w:hAnsi="Times New Roman"/>
          <w:sz w:val="20"/>
          <w:szCs w:val="20"/>
        </w:rPr>
        <w:t>Zmiana</w:t>
      </w:r>
      <w:r w:rsidRPr="00350D4D">
        <w:rPr>
          <w:rFonts w:ascii="Times New Roman" w:hAnsi="Times New Roman"/>
          <w:sz w:val="20"/>
          <w:szCs w:val="20"/>
        </w:rPr>
        <w:t xml:space="preserve"> warunków i terminów płatności </w:t>
      </w:r>
    </w:p>
    <w:p w14:paraId="7ECB6627"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W przypadku stwierdzenia rozbieżności lub niejasności w umowie, których nie można usunąć w inny sposób, a zmiana umowy będzie umożliwiać usunięcie rozbieżności i doprecyzowanie umowy w celu jednoznacznej interpretacji jej zapisów przez strony,</w:t>
      </w:r>
    </w:p>
    <w:p w14:paraId="5C1AE804"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Konieczność wprowadzenia zmian będzie następstwem zmian wprowadzonych w umowach pomiędzy Zamawiających a inną niż Wykonawca stroną, w tym instytucjami nadzorującymi realizację projektu, w ramach którego realizowane jest zamówienie,</w:t>
      </w:r>
    </w:p>
    <w:p w14:paraId="0F43D96B" w14:textId="77777777" w:rsidR="00E40D60" w:rsidRPr="00350D4D" w:rsidRDefault="00E40D60" w:rsidP="00E40D60">
      <w:pPr>
        <w:pStyle w:val="redniasiatka1akcent21"/>
        <w:numPr>
          <w:ilvl w:val="0"/>
          <w:numId w:val="17"/>
        </w:numPr>
        <w:spacing w:after="0" w:line="264" w:lineRule="auto"/>
        <w:ind w:left="709"/>
        <w:jc w:val="both"/>
        <w:rPr>
          <w:rFonts w:ascii="Times New Roman" w:hAnsi="Times New Roman"/>
          <w:sz w:val="20"/>
          <w:szCs w:val="20"/>
        </w:rPr>
      </w:pPr>
      <w:r w:rsidRPr="00350D4D">
        <w:rPr>
          <w:rFonts w:ascii="Times New Roman" w:hAnsi="Times New Roman"/>
          <w:sz w:val="20"/>
          <w:szCs w:val="20"/>
        </w:rPr>
        <w:t>Zmiana strony umowy w sytuacji, gdy w prawa i obowiązki Wykonawcy wstąpi inny pod</w:t>
      </w:r>
      <w:r>
        <w:rPr>
          <w:rFonts w:ascii="Times New Roman" w:hAnsi="Times New Roman"/>
          <w:sz w:val="20"/>
          <w:szCs w:val="20"/>
        </w:rPr>
        <w:t>miot</w:t>
      </w:r>
    </w:p>
    <w:p w14:paraId="38F889EE" w14:textId="77777777" w:rsidR="00E40D60" w:rsidRPr="00312AFF" w:rsidRDefault="00E40D60" w:rsidP="00E40D60">
      <w:pPr>
        <w:pStyle w:val="redniasiatka1akcent21"/>
        <w:numPr>
          <w:ilvl w:val="0"/>
          <w:numId w:val="14"/>
        </w:numPr>
        <w:spacing w:after="0" w:line="264" w:lineRule="auto"/>
        <w:jc w:val="both"/>
        <w:rPr>
          <w:rFonts w:ascii="Times New Roman" w:hAnsi="Times New Roman"/>
          <w:sz w:val="20"/>
          <w:szCs w:val="20"/>
        </w:rPr>
      </w:pPr>
      <w:r w:rsidRPr="00350D4D">
        <w:rPr>
          <w:rFonts w:ascii="Times New Roman" w:hAnsi="Times New Roman"/>
          <w:sz w:val="20"/>
          <w:szCs w:val="20"/>
        </w:rPr>
        <w:t>Wszelkie zmiany i uzupełnienia do umowy zawartej z wybranym Wykonawcą muszą być dokonywane w formie pisemnych aneksów do umowy podpisanych przez obie strony, pod rygorem nieważności.</w:t>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452A6" w14:paraId="1D796D94" w14:textId="77777777" w:rsidTr="001E28B3">
        <w:trPr>
          <w:trHeight w:val="365"/>
          <w:tblCellSpacing w:w="15" w:type="dxa"/>
        </w:trPr>
        <w:tc>
          <w:tcPr>
            <w:tcW w:w="4967" w:type="pct"/>
            <w:shd w:val="clear" w:color="auto" w:fill="D9D9D9"/>
          </w:tcPr>
          <w:p w14:paraId="31D041CF" w14:textId="77777777" w:rsidR="00E40D60" w:rsidRPr="003452A6" w:rsidRDefault="00E40D60" w:rsidP="001E28B3">
            <w:pPr>
              <w:numPr>
                <w:ilvl w:val="0"/>
                <w:numId w:val="3"/>
              </w:numPr>
              <w:spacing w:after="0" w:line="264" w:lineRule="auto"/>
              <w:ind w:left="284" w:hanging="284"/>
              <w:contextualSpacing/>
              <w:jc w:val="both"/>
              <w:rPr>
                <w:rFonts w:ascii="Times New Roman" w:hAnsi="Times New Roman"/>
                <w:b/>
                <w:bCs/>
                <w:sz w:val="20"/>
                <w:szCs w:val="20"/>
              </w:rPr>
            </w:pPr>
            <w:r w:rsidRPr="003452A6">
              <w:rPr>
                <w:rFonts w:ascii="Times New Roman" w:hAnsi="Times New Roman"/>
                <w:b/>
                <w:bCs/>
                <w:sz w:val="20"/>
                <w:szCs w:val="20"/>
              </w:rPr>
              <w:t>Przetwarzanie danych osobowych</w:t>
            </w:r>
          </w:p>
        </w:tc>
      </w:tr>
    </w:tbl>
    <w:p w14:paraId="566D9643" w14:textId="77777777" w:rsidR="00E40D60" w:rsidRPr="003452A6" w:rsidRDefault="00E40D60" w:rsidP="00E40D60">
      <w:pPr>
        <w:pStyle w:val="Subitemnumbered"/>
        <w:suppressAutoHyphens/>
        <w:spacing w:line="264" w:lineRule="auto"/>
        <w:jc w:val="both"/>
        <w:rPr>
          <w:rFonts w:ascii="Times New Roman" w:hAnsi="Times New Roman"/>
          <w:bCs/>
        </w:rPr>
      </w:pPr>
      <w:r w:rsidRPr="003452A6">
        <w:rPr>
          <w:rFonts w:ascii="Times New Roman" w:hAnsi="Times New Roman"/>
          <w:bCs/>
        </w:rPr>
        <w:t>1.</w:t>
      </w:r>
      <w:r w:rsidRPr="003452A6">
        <w:rPr>
          <w:rFonts w:ascii="Times New Roman" w:hAnsi="Times New Roman"/>
          <w:bCs/>
        </w:rPr>
        <w:tab/>
        <w:t>Oferent wyraża zgodę na gromadzenie i przetwarzanie swoich danych osobowych przez Zamawiającego w zakresie niezbędnym do realizacji niniejszego postępowania ofertowego, zgodnie z Rozporządzeniem Parlamentu Europejskiego i Rady (UE) 2016/679 z dnia 27 kwietnia 2016 r. w sprawie ochrony osób 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w:t>
      </w:r>
    </w:p>
    <w:p w14:paraId="452A7DD4" w14:textId="77777777" w:rsidR="00E40D60" w:rsidRPr="003452A6" w:rsidRDefault="00E40D60" w:rsidP="00E40D60">
      <w:pPr>
        <w:pStyle w:val="Subitemnumbered"/>
        <w:suppressAutoHyphens/>
        <w:spacing w:line="264" w:lineRule="auto"/>
        <w:jc w:val="both"/>
        <w:rPr>
          <w:rFonts w:ascii="Times New Roman" w:hAnsi="Times New Roman"/>
          <w:bCs/>
        </w:rPr>
      </w:pPr>
      <w:r w:rsidRPr="003452A6">
        <w:rPr>
          <w:rFonts w:ascii="Times New Roman" w:hAnsi="Times New Roman"/>
          <w:bCs/>
        </w:rPr>
        <w:t>2.</w:t>
      </w:r>
      <w:r w:rsidRPr="003452A6">
        <w:rPr>
          <w:rFonts w:ascii="Times New Roman" w:hAnsi="Times New Roman"/>
          <w:bCs/>
        </w:rPr>
        <w:tab/>
        <w:t>Zamawiający oświadcza, że jest administratorem danych, o których mowa w niniejszym zapytaniu ofertowym.</w:t>
      </w:r>
    </w:p>
    <w:p w14:paraId="0A2A00AA" w14:textId="77777777" w:rsidR="00E40D60" w:rsidRPr="003452A6" w:rsidRDefault="00E40D60" w:rsidP="00E40D60">
      <w:pPr>
        <w:pStyle w:val="Subitemnumbered"/>
        <w:suppressAutoHyphens/>
        <w:spacing w:line="264" w:lineRule="auto"/>
        <w:jc w:val="both"/>
        <w:rPr>
          <w:rFonts w:ascii="Times New Roman" w:hAnsi="Times New Roman"/>
          <w:bCs/>
        </w:rPr>
      </w:pPr>
      <w:r w:rsidRPr="003452A6">
        <w:rPr>
          <w:rFonts w:ascii="Times New Roman" w:hAnsi="Times New Roman"/>
          <w:bCs/>
        </w:rPr>
        <w:t>3.</w:t>
      </w:r>
      <w:r w:rsidRPr="003452A6">
        <w:rPr>
          <w:rFonts w:ascii="Times New Roman" w:hAnsi="Times New Roman"/>
          <w:bCs/>
        </w:rPr>
        <w:tab/>
        <w:t xml:space="preserve">Zamawiający będzie przetwarzać dane osobowe w zakresie i celu przeprowadzenia postępowania ofertowego oraz realizacji obowiązku prawnego na podstawie art. 6 ust. 1 lit. c  RODO </w:t>
      </w:r>
    </w:p>
    <w:p w14:paraId="08683AA6" w14:textId="77777777" w:rsidR="00E40D60" w:rsidRPr="003452A6" w:rsidRDefault="00E40D60" w:rsidP="00E40D60">
      <w:pPr>
        <w:pStyle w:val="Subitemnumbered"/>
        <w:suppressAutoHyphens/>
        <w:spacing w:line="264" w:lineRule="auto"/>
        <w:jc w:val="both"/>
        <w:rPr>
          <w:rFonts w:ascii="Times New Roman" w:hAnsi="Times New Roman"/>
          <w:bCs/>
        </w:rPr>
      </w:pPr>
      <w:r w:rsidRPr="003452A6">
        <w:rPr>
          <w:rFonts w:ascii="Times New Roman" w:hAnsi="Times New Roman"/>
          <w:bCs/>
        </w:rPr>
        <w:t>4.</w:t>
      </w:r>
      <w:r w:rsidRPr="003452A6">
        <w:rPr>
          <w:rFonts w:ascii="Times New Roman" w:hAnsi="Times New Roman"/>
          <w:bCs/>
        </w:rPr>
        <w:tab/>
        <w:t>Podanie danych osobowych jest warunkiem udziału w niniejszym postępowaniu oraz wymogiem ustawowym do wypełnienia obowiązków wynikających z mocy prawa. Brak podania danych osobowych uniemożliwia udział Oferenta w postępowaniu ofertowym.</w:t>
      </w:r>
    </w:p>
    <w:p w14:paraId="219EB152" w14:textId="77777777" w:rsidR="00E40D60" w:rsidRPr="003452A6" w:rsidRDefault="00E40D60" w:rsidP="00E40D60">
      <w:pPr>
        <w:pStyle w:val="Subitemnumbered"/>
        <w:suppressAutoHyphens/>
        <w:spacing w:line="264" w:lineRule="auto"/>
        <w:jc w:val="both"/>
        <w:rPr>
          <w:rFonts w:ascii="Times New Roman" w:hAnsi="Times New Roman"/>
          <w:bCs/>
          <w:sz w:val="22"/>
          <w:szCs w:val="22"/>
        </w:rPr>
      </w:pPr>
      <w:r w:rsidRPr="003452A6">
        <w:rPr>
          <w:rFonts w:ascii="Times New Roman" w:hAnsi="Times New Roman"/>
          <w:bCs/>
        </w:rPr>
        <w:t>5.</w:t>
      </w:r>
      <w:r w:rsidRPr="003452A6">
        <w:rPr>
          <w:rFonts w:ascii="Times New Roman" w:hAnsi="Times New Roman"/>
          <w:bCs/>
        </w:rPr>
        <w:tab/>
        <w:t>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60056769" w14:textId="77777777" w:rsidR="00E40D60" w:rsidRPr="003452A6" w:rsidRDefault="00E40D60" w:rsidP="00E40D60">
      <w:pPr>
        <w:pStyle w:val="Subitemnumbered"/>
        <w:suppressAutoHyphens/>
        <w:spacing w:line="264" w:lineRule="auto"/>
        <w:jc w:val="both"/>
        <w:rPr>
          <w:rFonts w:ascii="Times New Roman" w:hAnsi="Times New Roman"/>
          <w:bCs/>
        </w:rPr>
      </w:pPr>
      <w:r>
        <w:rPr>
          <w:rFonts w:ascii="Times New Roman" w:hAnsi="Times New Roman"/>
          <w:bCs/>
        </w:rPr>
        <w:t>6</w:t>
      </w:r>
      <w:r w:rsidRPr="003452A6">
        <w:rPr>
          <w:rFonts w:ascii="Times New Roman" w:hAnsi="Times New Roman"/>
          <w:bCs/>
        </w:rPr>
        <w:t>.</w:t>
      </w:r>
      <w:r w:rsidRPr="003452A6">
        <w:rPr>
          <w:rFonts w:ascii="Times New Roman" w:hAnsi="Times New Roman"/>
          <w:bCs/>
        </w:rPr>
        <w:tab/>
        <w:t>Oferent posiada:</w:t>
      </w:r>
    </w:p>
    <w:p w14:paraId="4A5D1211" w14:textId="77777777" w:rsidR="00E40D60" w:rsidRPr="003452A6" w:rsidRDefault="00E40D60" w:rsidP="00E40D60">
      <w:pPr>
        <w:pStyle w:val="Subitemnumbered"/>
        <w:numPr>
          <w:ilvl w:val="0"/>
          <w:numId w:val="19"/>
        </w:numPr>
        <w:suppressAutoHyphens/>
        <w:spacing w:line="264" w:lineRule="auto"/>
        <w:jc w:val="both"/>
        <w:rPr>
          <w:rFonts w:ascii="Times New Roman" w:hAnsi="Times New Roman"/>
          <w:bCs/>
        </w:rPr>
      </w:pPr>
      <w:r w:rsidRPr="003452A6">
        <w:rPr>
          <w:rFonts w:ascii="Times New Roman" w:hAnsi="Times New Roman"/>
          <w:bCs/>
        </w:rPr>
        <w:t>na podstawie art. 15 RODO prawo dostępu do danych osobowych dotyczących oferenta;</w:t>
      </w:r>
    </w:p>
    <w:p w14:paraId="6F8AF7BB" w14:textId="77777777" w:rsidR="00E40D60" w:rsidRPr="003452A6" w:rsidRDefault="00E40D60" w:rsidP="00E40D60">
      <w:pPr>
        <w:pStyle w:val="Subitemnumbered"/>
        <w:numPr>
          <w:ilvl w:val="0"/>
          <w:numId w:val="19"/>
        </w:numPr>
        <w:suppressAutoHyphens/>
        <w:spacing w:line="264" w:lineRule="auto"/>
        <w:jc w:val="both"/>
        <w:rPr>
          <w:rFonts w:ascii="Times New Roman" w:hAnsi="Times New Roman"/>
          <w:bCs/>
        </w:rPr>
      </w:pPr>
      <w:r w:rsidRPr="003452A6">
        <w:rPr>
          <w:rFonts w:ascii="Times New Roman" w:hAnsi="Times New Roman"/>
          <w:bCs/>
        </w:rPr>
        <w:t>na podstawie art. 16 RODO prawo do sprostowania danych osobowych oferenta;</w:t>
      </w:r>
    </w:p>
    <w:p w14:paraId="414EADCE" w14:textId="77777777" w:rsidR="00E40D60" w:rsidRPr="003452A6" w:rsidRDefault="00E40D60" w:rsidP="00E40D60">
      <w:pPr>
        <w:pStyle w:val="Subitemnumbered"/>
        <w:numPr>
          <w:ilvl w:val="0"/>
          <w:numId w:val="19"/>
        </w:numPr>
        <w:suppressAutoHyphens/>
        <w:spacing w:line="264" w:lineRule="auto"/>
        <w:jc w:val="both"/>
        <w:rPr>
          <w:rFonts w:ascii="Times New Roman" w:hAnsi="Times New Roman"/>
          <w:bCs/>
        </w:rPr>
      </w:pPr>
      <w:r w:rsidRPr="003452A6">
        <w:rPr>
          <w:rFonts w:ascii="Times New Roman" w:hAnsi="Times New Roman"/>
          <w:bCs/>
        </w:rPr>
        <w:t>na podstawie art. 18 RODO prawo żądania od administratora ograniczenia przetwarzania danych osobowych z zastrzeżeniem przypadków, o których mowa w art. 18 ust. 2 RODO</w:t>
      </w:r>
    </w:p>
    <w:p w14:paraId="026E8ED5" w14:textId="77777777" w:rsidR="00E40D60" w:rsidRPr="003452A6" w:rsidRDefault="00E40D60" w:rsidP="00E40D60">
      <w:pPr>
        <w:pStyle w:val="Subitemnumbered"/>
        <w:suppressAutoHyphens/>
        <w:spacing w:line="264" w:lineRule="auto"/>
        <w:jc w:val="both"/>
        <w:rPr>
          <w:rFonts w:ascii="Times New Roman" w:hAnsi="Times New Roman"/>
          <w:bCs/>
        </w:rPr>
      </w:pPr>
      <w:r>
        <w:rPr>
          <w:rFonts w:ascii="Times New Roman" w:hAnsi="Times New Roman"/>
          <w:bCs/>
        </w:rPr>
        <w:t>7</w:t>
      </w:r>
      <w:r w:rsidRPr="003452A6">
        <w:rPr>
          <w:rFonts w:ascii="Times New Roman" w:hAnsi="Times New Roman"/>
          <w:bCs/>
        </w:rPr>
        <w:t>.</w:t>
      </w:r>
      <w:r w:rsidRPr="003452A6">
        <w:rPr>
          <w:rFonts w:ascii="Times New Roman" w:hAnsi="Times New Roman"/>
          <w:bCs/>
        </w:rPr>
        <w:tab/>
        <w:t>W każdej chwili, Oferentowi przysługuje prawo wniesienia skargi do organu nadzorczego (GIODO lub jego prawny następca - Prezes Urzędu Ochrony Danych Osobowych).</w:t>
      </w:r>
    </w:p>
    <w:p w14:paraId="666A306F" w14:textId="77777777" w:rsidR="00E40D60" w:rsidRPr="003452A6" w:rsidRDefault="00E40D60" w:rsidP="00E40D60">
      <w:pPr>
        <w:pStyle w:val="Subitemnumbered"/>
        <w:suppressAutoHyphens/>
        <w:spacing w:line="264" w:lineRule="auto"/>
        <w:jc w:val="both"/>
        <w:rPr>
          <w:rFonts w:ascii="Times New Roman" w:hAnsi="Times New Roman"/>
          <w:bCs/>
        </w:rPr>
      </w:pPr>
      <w:r>
        <w:rPr>
          <w:rFonts w:ascii="Times New Roman" w:hAnsi="Times New Roman"/>
          <w:bCs/>
        </w:rPr>
        <w:t xml:space="preserve">8. </w:t>
      </w:r>
      <w:r w:rsidRPr="003452A6">
        <w:rPr>
          <w:rFonts w:ascii="Times New Roman" w:hAnsi="Times New Roman"/>
          <w:bCs/>
        </w:rPr>
        <w:t>Okres przetwarzania obejmuje okres wykonywania zobowiązań oraz okres przedawnienia roszczeń wynikający z przepisów, oraz okres przechowywania dokumentacji projektowej zgodnie zapisami umowy o dofinansowanie projektu</w:t>
      </w:r>
    </w:p>
    <w:p w14:paraId="12D0EEDE" w14:textId="77777777" w:rsidR="00E40D60" w:rsidRPr="00312AFF" w:rsidRDefault="00E40D60" w:rsidP="00E40D60">
      <w:pPr>
        <w:pStyle w:val="Subitemnumbered"/>
        <w:suppressAutoHyphens/>
        <w:spacing w:line="264" w:lineRule="auto"/>
        <w:jc w:val="both"/>
        <w:rPr>
          <w:rFonts w:ascii="Times New Roman" w:hAnsi="Times New Roman"/>
          <w:bCs/>
        </w:rPr>
      </w:pPr>
      <w:r>
        <w:rPr>
          <w:rFonts w:ascii="Times New Roman" w:hAnsi="Times New Roman"/>
          <w:bCs/>
        </w:rPr>
        <w:t>9</w:t>
      </w:r>
      <w:r w:rsidRPr="003452A6">
        <w:rPr>
          <w:rFonts w:ascii="Times New Roman" w:hAnsi="Times New Roman"/>
          <w:bCs/>
        </w:rPr>
        <w:t>.</w:t>
      </w:r>
      <w:r>
        <w:rPr>
          <w:rFonts w:ascii="Times New Roman" w:hAnsi="Times New Roman"/>
          <w:bCs/>
        </w:rPr>
        <w:t xml:space="preserve"> </w:t>
      </w:r>
      <w:r w:rsidRPr="003452A6">
        <w:rPr>
          <w:rFonts w:ascii="Times New Roman" w:hAnsi="Times New Roman"/>
          <w:bCs/>
        </w:rPr>
        <w:t>W przypadku zawarcia umowy lub zamówienia pomiędzy Oferentem a Zamawiającym, dane podane przez Oferenta będą przetwarzane w celu wykonania takiej umowy lub zamówienia oraz ich rozliczenia.</w:t>
      </w:r>
      <w:r w:rsidRPr="00194B49">
        <w:rPr>
          <w:rFonts w:ascii="Times New Roman" w:hAnsi="Times New Roman"/>
          <w:bCs/>
          <w:i/>
        </w:rPr>
        <w:tab/>
      </w: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E40D60" w:rsidRPr="00350D4D" w14:paraId="64E85836" w14:textId="77777777" w:rsidTr="001E28B3">
        <w:trPr>
          <w:trHeight w:val="365"/>
          <w:tblCellSpacing w:w="15" w:type="dxa"/>
        </w:trPr>
        <w:tc>
          <w:tcPr>
            <w:tcW w:w="4967" w:type="pct"/>
            <w:shd w:val="clear" w:color="auto" w:fill="D9D9D9"/>
          </w:tcPr>
          <w:p w14:paraId="74686B46" w14:textId="77777777" w:rsidR="00E40D60" w:rsidRPr="00350D4D" w:rsidRDefault="00E40D60" w:rsidP="001E28B3">
            <w:pPr>
              <w:pStyle w:val="Jasnasiatkaakcent31"/>
              <w:numPr>
                <w:ilvl w:val="0"/>
                <w:numId w:val="3"/>
              </w:numPr>
              <w:spacing w:after="0" w:line="264" w:lineRule="auto"/>
              <w:ind w:left="284" w:hanging="284"/>
              <w:jc w:val="both"/>
              <w:rPr>
                <w:rFonts w:ascii="Times New Roman" w:hAnsi="Times New Roman"/>
                <w:b/>
                <w:bCs/>
                <w:sz w:val="20"/>
                <w:szCs w:val="20"/>
              </w:rPr>
            </w:pPr>
            <w:r w:rsidRPr="00194B49">
              <w:rPr>
                <w:rFonts w:ascii="Times New Roman" w:hAnsi="Times New Roman"/>
                <w:b/>
                <w:bCs/>
                <w:sz w:val="20"/>
                <w:szCs w:val="20"/>
              </w:rPr>
              <w:t xml:space="preserve"> </w:t>
            </w:r>
            <w:r w:rsidRPr="00350D4D">
              <w:rPr>
                <w:rFonts w:ascii="Times New Roman" w:hAnsi="Times New Roman"/>
                <w:b/>
                <w:bCs/>
                <w:sz w:val="20"/>
                <w:szCs w:val="20"/>
              </w:rPr>
              <w:t>Wykaz załączników</w:t>
            </w:r>
          </w:p>
        </w:tc>
      </w:tr>
    </w:tbl>
    <w:p w14:paraId="408CEC27" w14:textId="77777777" w:rsidR="00E40D60" w:rsidRPr="00350D4D" w:rsidRDefault="00E40D60" w:rsidP="00E40D60">
      <w:pPr>
        <w:pStyle w:val="Subitemnumbered"/>
        <w:suppressAutoHyphens/>
        <w:spacing w:line="264" w:lineRule="auto"/>
        <w:ind w:left="0" w:firstLine="0"/>
        <w:jc w:val="both"/>
        <w:rPr>
          <w:rFonts w:ascii="Times New Roman" w:hAnsi="Times New Roman"/>
          <w:bCs/>
        </w:rPr>
      </w:pPr>
    </w:p>
    <w:p w14:paraId="794C7A84" w14:textId="77777777" w:rsidR="00E40D60" w:rsidRPr="00350D4D" w:rsidRDefault="00E40D60" w:rsidP="00E40D60">
      <w:pPr>
        <w:pStyle w:val="Subitemnumbered"/>
        <w:numPr>
          <w:ilvl w:val="0"/>
          <w:numId w:val="11"/>
        </w:numPr>
        <w:suppressAutoHyphens/>
        <w:spacing w:line="264" w:lineRule="auto"/>
        <w:jc w:val="both"/>
        <w:rPr>
          <w:rFonts w:ascii="Times New Roman" w:hAnsi="Times New Roman"/>
          <w:b/>
          <w:bCs/>
        </w:rPr>
      </w:pPr>
      <w:r w:rsidRPr="00350D4D">
        <w:rPr>
          <w:rFonts w:ascii="Times New Roman" w:hAnsi="Times New Roman"/>
          <w:b/>
          <w:bCs/>
        </w:rPr>
        <w:t>Załącznik nr 1</w:t>
      </w:r>
      <w:r w:rsidRPr="00350D4D">
        <w:rPr>
          <w:rFonts w:ascii="Times New Roman" w:hAnsi="Times New Roman"/>
          <w:bCs/>
        </w:rPr>
        <w:t xml:space="preserve"> - Formularz ofertowy; </w:t>
      </w:r>
    </w:p>
    <w:p w14:paraId="06051ECE" w14:textId="77777777" w:rsidR="00E40D60" w:rsidRPr="002C6F65" w:rsidRDefault="00E40D60" w:rsidP="00E40D60">
      <w:pPr>
        <w:pStyle w:val="Subitemnumbered"/>
        <w:numPr>
          <w:ilvl w:val="0"/>
          <w:numId w:val="11"/>
        </w:numPr>
        <w:suppressAutoHyphens/>
        <w:spacing w:line="264" w:lineRule="auto"/>
        <w:jc w:val="both"/>
        <w:rPr>
          <w:rFonts w:ascii="Times New Roman" w:hAnsi="Times New Roman"/>
          <w:b/>
          <w:bCs/>
        </w:rPr>
      </w:pPr>
      <w:r w:rsidRPr="00350D4D">
        <w:rPr>
          <w:rFonts w:ascii="Times New Roman" w:hAnsi="Times New Roman"/>
          <w:b/>
          <w:bCs/>
        </w:rPr>
        <w:t xml:space="preserve">Załącznik nr 2 - </w:t>
      </w:r>
      <w:r w:rsidRPr="00350D4D">
        <w:rPr>
          <w:rFonts w:ascii="Times New Roman" w:hAnsi="Times New Roman"/>
          <w:bCs/>
        </w:rPr>
        <w:t xml:space="preserve">Oświadczenie o braku powiązań osobowych lub kapitałowych pomiędzy Wykonawcą a Zamawiającym. </w:t>
      </w:r>
    </w:p>
    <w:p w14:paraId="504D7586" w14:textId="2FBBDB04" w:rsidR="00424CA8" w:rsidRPr="00424CA8" w:rsidRDefault="00424CA8" w:rsidP="002C6F65">
      <w:pPr>
        <w:pStyle w:val="Subitemnumbered"/>
        <w:numPr>
          <w:ilvl w:val="0"/>
          <w:numId w:val="11"/>
        </w:numPr>
        <w:spacing w:line="23" w:lineRule="atLeast"/>
        <w:textAlignment w:val="baseline"/>
        <w:rPr>
          <w:rFonts w:ascii="Times New Roman" w:hAnsi="Times New Roman"/>
          <w:b/>
          <w:bCs/>
        </w:rPr>
      </w:pPr>
      <w:r>
        <w:rPr>
          <w:rStyle w:val="Domylnaczcionkaakapitu1"/>
          <w:rFonts w:ascii="Times New Roman" w:hAnsi="Times New Roman"/>
          <w:b/>
          <w:bCs/>
        </w:rPr>
        <w:t>Załącznik nr 2a -</w:t>
      </w:r>
      <w:r>
        <w:rPr>
          <w:rStyle w:val="Domylnaczcionkaakapitu1"/>
          <w:rFonts w:ascii="Times New Roman" w:hAnsi="Times New Roman"/>
          <w:bCs/>
        </w:rPr>
        <w:t xml:space="preserve"> Oświadczenie o braku zaległości w </w:t>
      </w:r>
      <w:r>
        <w:rPr>
          <w:rStyle w:val="Domylnaczcionkaakapitu1"/>
          <w:rFonts w:ascii="Times New Roman" w:hAnsi="Times New Roman"/>
          <w:color w:val="000000"/>
        </w:rPr>
        <w:t>podatkach, opłatach oraz składkach na ubezpieczenia społeczne lub zdrowotne.</w:t>
      </w:r>
    </w:p>
    <w:p w14:paraId="0D7B7A43" w14:textId="77777777" w:rsidR="00E40D60" w:rsidRDefault="00E40D60" w:rsidP="00E40D60">
      <w:pPr>
        <w:pStyle w:val="Subitemnumbered"/>
        <w:numPr>
          <w:ilvl w:val="0"/>
          <w:numId w:val="11"/>
        </w:numPr>
        <w:suppressAutoHyphens/>
        <w:spacing w:line="264" w:lineRule="auto"/>
        <w:jc w:val="both"/>
        <w:rPr>
          <w:rFonts w:ascii="Times New Roman" w:hAnsi="Times New Roman"/>
          <w:bCs/>
        </w:rPr>
      </w:pPr>
      <w:r w:rsidRPr="007A17D7">
        <w:rPr>
          <w:rFonts w:ascii="Times New Roman" w:hAnsi="Times New Roman"/>
          <w:b/>
          <w:bCs/>
        </w:rPr>
        <w:t xml:space="preserve">Załącznik nr 3 – </w:t>
      </w:r>
      <w:r w:rsidRPr="007A17D7">
        <w:rPr>
          <w:rFonts w:ascii="Times New Roman" w:hAnsi="Times New Roman"/>
          <w:bCs/>
        </w:rPr>
        <w:t>Oświadczenie od wykonawcy w zakresie wypełnienia obowiązków informacyjnych przewidzianych w art. 13 lub art. 14 RODO</w:t>
      </w:r>
    </w:p>
    <w:p w14:paraId="7080CC59" w14:textId="7CAB0F5C" w:rsidR="00840125" w:rsidRDefault="00840125" w:rsidP="00E40D60">
      <w:pPr>
        <w:pStyle w:val="Subitemnumbered"/>
        <w:numPr>
          <w:ilvl w:val="0"/>
          <w:numId w:val="11"/>
        </w:numPr>
        <w:suppressAutoHyphens/>
        <w:spacing w:line="264" w:lineRule="auto"/>
        <w:jc w:val="both"/>
        <w:rPr>
          <w:rFonts w:ascii="Times New Roman" w:hAnsi="Times New Roman"/>
          <w:bCs/>
        </w:rPr>
      </w:pPr>
      <w:bookmarkStart w:id="3" w:name="_Hlk194496057"/>
      <w:r>
        <w:rPr>
          <w:rFonts w:ascii="Times New Roman" w:hAnsi="Times New Roman"/>
          <w:b/>
          <w:bCs/>
        </w:rPr>
        <w:t>Załącznik nr 4 -</w:t>
      </w:r>
      <w:r>
        <w:rPr>
          <w:rFonts w:ascii="Times New Roman" w:hAnsi="Times New Roman"/>
          <w:bCs/>
        </w:rPr>
        <w:t xml:space="preserve"> </w:t>
      </w:r>
      <w:bookmarkEnd w:id="3"/>
      <w:r w:rsidR="00055F2C" w:rsidRPr="00055F2C">
        <w:rPr>
          <w:rFonts w:ascii="Times New Roman" w:hAnsi="Times New Roman"/>
          <w:bCs/>
        </w:rPr>
        <w:t>Oświadczenie dotyczące braku objęcia sankcjami w związku z agresją Rosji na Ukrainę</w:t>
      </w:r>
    </w:p>
    <w:p w14:paraId="486FAF61" w14:textId="77777777" w:rsidR="007D7A4D" w:rsidRDefault="007D7A4D" w:rsidP="007D7A4D">
      <w:pPr>
        <w:pStyle w:val="Subitemnumbered"/>
        <w:suppressAutoHyphens/>
        <w:spacing w:line="264" w:lineRule="auto"/>
        <w:jc w:val="both"/>
        <w:rPr>
          <w:rFonts w:ascii="Times New Roman" w:hAnsi="Times New Roman"/>
          <w:bCs/>
        </w:rPr>
      </w:pPr>
    </w:p>
    <w:p w14:paraId="6BD9F4F1" w14:textId="77777777" w:rsidR="007D7A4D" w:rsidRDefault="007D7A4D" w:rsidP="007D7A4D">
      <w:pPr>
        <w:pStyle w:val="Subitemnumbered"/>
        <w:suppressAutoHyphens/>
        <w:spacing w:line="264" w:lineRule="auto"/>
        <w:jc w:val="both"/>
        <w:rPr>
          <w:rFonts w:ascii="Times New Roman" w:hAnsi="Times New Roman"/>
          <w:bCs/>
        </w:rPr>
      </w:pPr>
    </w:p>
    <w:p w14:paraId="661E82B1" w14:textId="77777777" w:rsidR="007D7A4D" w:rsidRDefault="007D7A4D" w:rsidP="007D7A4D">
      <w:pPr>
        <w:pStyle w:val="Subitemnumbered"/>
        <w:suppressAutoHyphens/>
        <w:spacing w:line="264" w:lineRule="auto"/>
        <w:jc w:val="both"/>
        <w:rPr>
          <w:rFonts w:ascii="Times New Roman" w:hAnsi="Times New Roman"/>
          <w:bCs/>
        </w:rPr>
      </w:pPr>
    </w:p>
    <w:p w14:paraId="0406B7D0" w14:textId="77777777" w:rsidR="007D7A4D" w:rsidRDefault="007D7A4D" w:rsidP="007D7A4D">
      <w:pPr>
        <w:pStyle w:val="Subitemnumbered"/>
        <w:suppressAutoHyphens/>
        <w:spacing w:line="264" w:lineRule="auto"/>
        <w:jc w:val="both"/>
        <w:rPr>
          <w:rFonts w:ascii="Times New Roman" w:hAnsi="Times New Roman"/>
          <w:bCs/>
        </w:rPr>
      </w:pPr>
    </w:p>
    <w:p w14:paraId="23FD68DE" w14:textId="77777777" w:rsidR="007D7A4D" w:rsidRDefault="007D7A4D" w:rsidP="007D7A4D">
      <w:pPr>
        <w:pStyle w:val="Subitemnumbered"/>
        <w:suppressAutoHyphens/>
        <w:spacing w:line="264" w:lineRule="auto"/>
        <w:jc w:val="both"/>
        <w:rPr>
          <w:rFonts w:ascii="Times New Roman" w:hAnsi="Times New Roman"/>
          <w:bCs/>
        </w:rPr>
      </w:pPr>
    </w:p>
    <w:p w14:paraId="40D15514" w14:textId="77777777" w:rsidR="007D7A4D" w:rsidRDefault="007D7A4D" w:rsidP="007D7A4D">
      <w:pPr>
        <w:pStyle w:val="Subitemnumbered"/>
        <w:suppressAutoHyphens/>
        <w:spacing w:line="264" w:lineRule="auto"/>
        <w:jc w:val="both"/>
        <w:rPr>
          <w:rFonts w:ascii="Times New Roman" w:hAnsi="Times New Roman"/>
          <w:bCs/>
        </w:rPr>
      </w:pPr>
    </w:p>
    <w:p w14:paraId="243991AB" w14:textId="77777777" w:rsidR="00D8442C" w:rsidRDefault="00D8442C" w:rsidP="007D7A4D">
      <w:pPr>
        <w:pStyle w:val="Subitemnumbered"/>
        <w:suppressAutoHyphens/>
        <w:spacing w:line="264" w:lineRule="auto"/>
        <w:jc w:val="both"/>
        <w:rPr>
          <w:rFonts w:ascii="Times New Roman" w:hAnsi="Times New Roman"/>
          <w:bCs/>
        </w:rPr>
      </w:pPr>
    </w:p>
    <w:p w14:paraId="489BFF83" w14:textId="77777777" w:rsidR="00D8442C" w:rsidRDefault="00D8442C" w:rsidP="007D7A4D">
      <w:pPr>
        <w:pStyle w:val="Subitemnumbered"/>
        <w:suppressAutoHyphens/>
        <w:spacing w:line="264" w:lineRule="auto"/>
        <w:jc w:val="both"/>
        <w:rPr>
          <w:rFonts w:ascii="Times New Roman" w:hAnsi="Times New Roman"/>
          <w:bCs/>
        </w:rPr>
      </w:pPr>
    </w:p>
    <w:p w14:paraId="3815262F" w14:textId="77777777" w:rsidR="00D8442C" w:rsidRDefault="00D8442C" w:rsidP="007D7A4D">
      <w:pPr>
        <w:pStyle w:val="Subitemnumbered"/>
        <w:suppressAutoHyphens/>
        <w:spacing w:line="264" w:lineRule="auto"/>
        <w:jc w:val="both"/>
        <w:rPr>
          <w:rFonts w:ascii="Times New Roman" w:hAnsi="Times New Roman"/>
          <w:bCs/>
        </w:rPr>
      </w:pPr>
    </w:p>
    <w:p w14:paraId="63DC58D6" w14:textId="77777777" w:rsidR="00D8442C" w:rsidRDefault="00D8442C" w:rsidP="007D7A4D">
      <w:pPr>
        <w:pStyle w:val="Subitemnumbered"/>
        <w:suppressAutoHyphens/>
        <w:spacing w:line="264" w:lineRule="auto"/>
        <w:jc w:val="both"/>
        <w:rPr>
          <w:rFonts w:ascii="Times New Roman" w:hAnsi="Times New Roman"/>
          <w:bCs/>
        </w:rPr>
      </w:pPr>
    </w:p>
    <w:p w14:paraId="62CE171C" w14:textId="77777777" w:rsidR="00D8442C" w:rsidRDefault="00D8442C" w:rsidP="007D7A4D">
      <w:pPr>
        <w:pStyle w:val="Subitemnumbered"/>
        <w:suppressAutoHyphens/>
        <w:spacing w:line="264" w:lineRule="auto"/>
        <w:jc w:val="both"/>
        <w:rPr>
          <w:rFonts w:ascii="Times New Roman" w:hAnsi="Times New Roman"/>
          <w:bCs/>
        </w:rPr>
      </w:pPr>
    </w:p>
    <w:p w14:paraId="5D52DE6E" w14:textId="77777777" w:rsidR="00D8442C" w:rsidRDefault="00D8442C" w:rsidP="007D7A4D">
      <w:pPr>
        <w:pStyle w:val="Subitemnumbered"/>
        <w:suppressAutoHyphens/>
        <w:spacing w:line="264" w:lineRule="auto"/>
        <w:jc w:val="both"/>
        <w:rPr>
          <w:rFonts w:ascii="Times New Roman" w:hAnsi="Times New Roman"/>
          <w:bCs/>
        </w:rPr>
      </w:pPr>
    </w:p>
    <w:p w14:paraId="56A3307C" w14:textId="77777777" w:rsidR="00F44C0E" w:rsidRDefault="00F44C0E" w:rsidP="007D7A4D">
      <w:pPr>
        <w:pStyle w:val="Subitemnumbered"/>
        <w:suppressAutoHyphens/>
        <w:spacing w:line="264" w:lineRule="auto"/>
        <w:jc w:val="both"/>
        <w:rPr>
          <w:rFonts w:ascii="Times New Roman" w:hAnsi="Times New Roman"/>
          <w:bCs/>
        </w:rPr>
      </w:pPr>
    </w:p>
    <w:p w14:paraId="73E29514" w14:textId="77777777" w:rsidR="00F44C0E" w:rsidRDefault="00F44C0E" w:rsidP="007D7A4D">
      <w:pPr>
        <w:pStyle w:val="Subitemnumbered"/>
        <w:suppressAutoHyphens/>
        <w:spacing w:line="264" w:lineRule="auto"/>
        <w:jc w:val="both"/>
        <w:rPr>
          <w:rFonts w:ascii="Times New Roman" w:hAnsi="Times New Roman"/>
          <w:bCs/>
        </w:rPr>
      </w:pPr>
    </w:p>
    <w:p w14:paraId="3D158B58" w14:textId="77777777" w:rsidR="00F44C0E" w:rsidRDefault="00F44C0E" w:rsidP="007D7A4D">
      <w:pPr>
        <w:pStyle w:val="Subitemnumbered"/>
        <w:suppressAutoHyphens/>
        <w:spacing w:line="264" w:lineRule="auto"/>
        <w:jc w:val="both"/>
        <w:rPr>
          <w:rFonts w:ascii="Times New Roman" w:hAnsi="Times New Roman"/>
          <w:bCs/>
        </w:rPr>
      </w:pPr>
    </w:p>
    <w:p w14:paraId="640758CA" w14:textId="77777777" w:rsidR="00F44C0E" w:rsidRDefault="00F44C0E" w:rsidP="007D7A4D">
      <w:pPr>
        <w:pStyle w:val="Subitemnumbered"/>
        <w:suppressAutoHyphens/>
        <w:spacing w:line="264" w:lineRule="auto"/>
        <w:jc w:val="both"/>
        <w:rPr>
          <w:rFonts w:ascii="Times New Roman" w:hAnsi="Times New Roman"/>
          <w:bCs/>
        </w:rPr>
      </w:pPr>
    </w:p>
    <w:p w14:paraId="037F390C" w14:textId="77777777" w:rsidR="00F44C0E" w:rsidRDefault="00F44C0E" w:rsidP="007D7A4D">
      <w:pPr>
        <w:pStyle w:val="Subitemnumbered"/>
        <w:suppressAutoHyphens/>
        <w:spacing w:line="264" w:lineRule="auto"/>
        <w:jc w:val="both"/>
        <w:rPr>
          <w:rFonts w:ascii="Times New Roman" w:hAnsi="Times New Roman"/>
          <w:bCs/>
        </w:rPr>
      </w:pPr>
    </w:p>
    <w:p w14:paraId="4A7A3972" w14:textId="77777777" w:rsidR="00F44C0E" w:rsidRDefault="00F44C0E" w:rsidP="007D7A4D">
      <w:pPr>
        <w:pStyle w:val="Subitemnumbered"/>
        <w:suppressAutoHyphens/>
        <w:spacing w:line="264" w:lineRule="auto"/>
        <w:jc w:val="both"/>
        <w:rPr>
          <w:rFonts w:ascii="Times New Roman" w:hAnsi="Times New Roman"/>
          <w:bCs/>
        </w:rPr>
      </w:pPr>
    </w:p>
    <w:p w14:paraId="25B549AE" w14:textId="77777777" w:rsidR="00F44C0E" w:rsidRDefault="00F44C0E" w:rsidP="007D7A4D">
      <w:pPr>
        <w:pStyle w:val="Subitemnumbered"/>
        <w:suppressAutoHyphens/>
        <w:spacing w:line="264" w:lineRule="auto"/>
        <w:jc w:val="both"/>
        <w:rPr>
          <w:rFonts w:ascii="Times New Roman" w:hAnsi="Times New Roman"/>
          <w:bCs/>
        </w:rPr>
      </w:pPr>
    </w:p>
    <w:p w14:paraId="26FE4105" w14:textId="77777777" w:rsidR="00F44C0E" w:rsidRDefault="00F44C0E" w:rsidP="007D7A4D">
      <w:pPr>
        <w:pStyle w:val="Subitemnumbered"/>
        <w:suppressAutoHyphens/>
        <w:spacing w:line="264" w:lineRule="auto"/>
        <w:jc w:val="both"/>
        <w:rPr>
          <w:rFonts w:ascii="Times New Roman" w:hAnsi="Times New Roman"/>
          <w:bCs/>
        </w:rPr>
      </w:pPr>
    </w:p>
    <w:p w14:paraId="434B80A8" w14:textId="77777777" w:rsidR="00F44C0E" w:rsidRDefault="00F44C0E" w:rsidP="007D7A4D">
      <w:pPr>
        <w:pStyle w:val="Subitemnumbered"/>
        <w:suppressAutoHyphens/>
        <w:spacing w:line="264" w:lineRule="auto"/>
        <w:jc w:val="both"/>
        <w:rPr>
          <w:rFonts w:ascii="Times New Roman" w:hAnsi="Times New Roman"/>
          <w:bCs/>
        </w:rPr>
      </w:pPr>
    </w:p>
    <w:p w14:paraId="2FCF8B84" w14:textId="77777777" w:rsidR="00F44C0E" w:rsidRDefault="00F44C0E" w:rsidP="007D7A4D">
      <w:pPr>
        <w:pStyle w:val="Subitemnumbered"/>
        <w:suppressAutoHyphens/>
        <w:spacing w:line="264" w:lineRule="auto"/>
        <w:jc w:val="both"/>
        <w:rPr>
          <w:rFonts w:ascii="Times New Roman" w:hAnsi="Times New Roman"/>
          <w:bCs/>
        </w:rPr>
      </w:pPr>
    </w:p>
    <w:p w14:paraId="460342FB" w14:textId="77777777" w:rsidR="00F44C0E" w:rsidRDefault="00F44C0E" w:rsidP="007D7A4D">
      <w:pPr>
        <w:pStyle w:val="Subitemnumbered"/>
        <w:suppressAutoHyphens/>
        <w:spacing w:line="264" w:lineRule="auto"/>
        <w:jc w:val="both"/>
        <w:rPr>
          <w:rFonts w:ascii="Times New Roman" w:hAnsi="Times New Roman"/>
          <w:bCs/>
        </w:rPr>
      </w:pPr>
    </w:p>
    <w:p w14:paraId="1613FED9" w14:textId="77777777" w:rsidR="00F44C0E" w:rsidRDefault="00F44C0E" w:rsidP="007D7A4D">
      <w:pPr>
        <w:pStyle w:val="Subitemnumbered"/>
        <w:suppressAutoHyphens/>
        <w:spacing w:line="264" w:lineRule="auto"/>
        <w:jc w:val="both"/>
        <w:rPr>
          <w:rFonts w:ascii="Times New Roman" w:hAnsi="Times New Roman"/>
          <w:bCs/>
        </w:rPr>
      </w:pPr>
    </w:p>
    <w:p w14:paraId="4E6427F6" w14:textId="77777777" w:rsidR="00F44C0E" w:rsidRDefault="00F44C0E" w:rsidP="007D7A4D">
      <w:pPr>
        <w:pStyle w:val="Subitemnumbered"/>
        <w:suppressAutoHyphens/>
        <w:spacing w:line="264" w:lineRule="auto"/>
        <w:jc w:val="both"/>
        <w:rPr>
          <w:rFonts w:ascii="Times New Roman" w:hAnsi="Times New Roman"/>
          <w:bCs/>
        </w:rPr>
      </w:pPr>
    </w:p>
    <w:p w14:paraId="7437775D" w14:textId="77777777" w:rsidR="00F44C0E" w:rsidRDefault="00F44C0E" w:rsidP="007D7A4D">
      <w:pPr>
        <w:pStyle w:val="Subitemnumbered"/>
        <w:suppressAutoHyphens/>
        <w:spacing w:line="264" w:lineRule="auto"/>
        <w:jc w:val="both"/>
        <w:rPr>
          <w:rFonts w:ascii="Times New Roman" w:hAnsi="Times New Roman"/>
          <w:bCs/>
        </w:rPr>
      </w:pPr>
    </w:p>
    <w:p w14:paraId="6B3F674C" w14:textId="77777777" w:rsidR="00F44C0E" w:rsidRDefault="00F44C0E" w:rsidP="007D7A4D">
      <w:pPr>
        <w:pStyle w:val="Subitemnumbered"/>
        <w:suppressAutoHyphens/>
        <w:spacing w:line="264" w:lineRule="auto"/>
        <w:jc w:val="both"/>
        <w:rPr>
          <w:rFonts w:ascii="Times New Roman" w:hAnsi="Times New Roman"/>
          <w:bCs/>
        </w:rPr>
      </w:pPr>
    </w:p>
    <w:p w14:paraId="6D2B4324" w14:textId="77777777" w:rsidR="00F44C0E" w:rsidRDefault="00F44C0E" w:rsidP="007D7A4D">
      <w:pPr>
        <w:pStyle w:val="Subitemnumbered"/>
        <w:suppressAutoHyphens/>
        <w:spacing w:line="264" w:lineRule="auto"/>
        <w:jc w:val="both"/>
        <w:rPr>
          <w:rFonts w:ascii="Times New Roman" w:hAnsi="Times New Roman"/>
          <w:bCs/>
        </w:rPr>
      </w:pPr>
    </w:p>
    <w:p w14:paraId="4B9E1CAB" w14:textId="77777777" w:rsidR="00F44C0E" w:rsidRDefault="00F44C0E" w:rsidP="007D7A4D">
      <w:pPr>
        <w:pStyle w:val="Subitemnumbered"/>
        <w:suppressAutoHyphens/>
        <w:spacing w:line="264" w:lineRule="auto"/>
        <w:jc w:val="both"/>
        <w:rPr>
          <w:rFonts w:ascii="Times New Roman" w:hAnsi="Times New Roman"/>
          <w:bCs/>
        </w:rPr>
      </w:pPr>
    </w:p>
    <w:p w14:paraId="2BEEC02B" w14:textId="77777777" w:rsidR="00F44C0E" w:rsidRDefault="00F44C0E" w:rsidP="007D7A4D">
      <w:pPr>
        <w:pStyle w:val="Subitemnumbered"/>
        <w:suppressAutoHyphens/>
        <w:spacing w:line="264" w:lineRule="auto"/>
        <w:jc w:val="both"/>
        <w:rPr>
          <w:rFonts w:ascii="Times New Roman" w:hAnsi="Times New Roman"/>
          <w:bCs/>
        </w:rPr>
      </w:pPr>
    </w:p>
    <w:p w14:paraId="51045934" w14:textId="77777777" w:rsidR="00F44C0E" w:rsidRDefault="00F44C0E" w:rsidP="007D7A4D">
      <w:pPr>
        <w:pStyle w:val="Subitemnumbered"/>
        <w:suppressAutoHyphens/>
        <w:spacing w:line="264" w:lineRule="auto"/>
        <w:jc w:val="both"/>
        <w:rPr>
          <w:rFonts w:ascii="Times New Roman" w:hAnsi="Times New Roman"/>
          <w:bCs/>
        </w:rPr>
      </w:pPr>
    </w:p>
    <w:p w14:paraId="398A0A4E" w14:textId="77777777" w:rsidR="00F44C0E" w:rsidRDefault="00F44C0E" w:rsidP="007D7A4D">
      <w:pPr>
        <w:pStyle w:val="Subitemnumbered"/>
        <w:suppressAutoHyphens/>
        <w:spacing w:line="264" w:lineRule="auto"/>
        <w:jc w:val="both"/>
        <w:rPr>
          <w:rFonts w:ascii="Times New Roman" w:hAnsi="Times New Roman"/>
          <w:bCs/>
        </w:rPr>
      </w:pPr>
    </w:p>
    <w:p w14:paraId="23D050F0" w14:textId="77777777" w:rsidR="00F44C0E" w:rsidRDefault="00F44C0E" w:rsidP="007D7A4D">
      <w:pPr>
        <w:pStyle w:val="Subitemnumbered"/>
        <w:suppressAutoHyphens/>
        <w:spacing w:line="264" w:lineRule="auto"/>
        <w:jc w:val="both"/>
        <w:rPr>
          <w:rFonts w:ascii="Times New Roman" w:hAnsi="Times New Roman"/>
          <w:bCs/>
        </w:rPr>
      </w:pPr>
    </w:p>
    <w:p w14:paraId="4F1658C6" w14:textId="77777777" w:rsidR="00F44C0E" w:rsidRDefault="00F44C0E" w:rsidP="007D7A4D">
      <w:pPr>
        <w:pStyle w:val="Subitemnumbered"/>
        <w:suppressAutoHyphens/>
        <w:spacing w:line="264" w:lineRule="auto"/>
        <w:jc w:val="both"/>
        <w:rPr>
          <w:rFonts w:ascii="Times New Roman" w:hAnsi="Times New Roman"/>
          <w:bCs/>
        </w:rPr>
      </w:pPr>
    </w:p>
    <w:p w14:paraId="098FF839" w14:textId="77777777" w:rsidR="00F44C0E" w:rsidRDefault="00F44C0E" w:rsidP="007D7A4D">
      <w:pPr>
        <w:pStyle w:val="Subitemnumbered"/>
        <w:suppressAutoHyphens/>
        <w:spacing w:line="264" w:lineRule="auto"/>
        <w:jc w:val="both"/>
        <w:rPr>
          <w:rFonts w:ascii="Times New Roman" w:hAnsi="Times New Roman"/>
          <w:bCs/>
        </w:rPr>
      </w:pPr>
    </w:p>
    <w:p w14:paraId="6F040504" w14:textId="77777777" w:rsidR="00F44C0E" w:rsidRDefault="00F44C0E" w:rsidP="007D7A4D">
      <w:pPr>
        <w:pStyle w:val="Subitemnumbered"/>
        <w:suppressAutoHyphens/>
        <w:spacing w:line="264" w:lineRule="auto"/>
        <w:jc w:val="both"/>
        <w:rPr>
          <w:rFonts w:ascii="Times New Roman" w:hAnsi="Times New Roman"/>
          <w:bCs/>
        </w:rPr>
      </w:pPr>
    </w:p>
    <w:p w14:paraId="7DD201A7" w14:textId="77777777" w:rsidR="00DF502F" w:rsidRDefault="00DF502F" w:rsidP="007D7A4D">
      <w:pPr>
        <w:pStyle w:val="Subitemnumbered"/>
        <w:suppressAutoHyphens/>
        <w:spacing w:line="264" w:lineRule="auto"/>
        <w:jc w:val="both"/>
        <w:rPr>
          <w:rFonts w:ascii="Times New Roman" w:hAnsi="Times New Roman"/>
          <w:bCs/>
        </w:rPr>
      </w:pPr>
    </w:p>
    <w:p w14:paraId="2F37A28F" w14:textId="77777777" w:rsidR="00DF502F" w:rsidRDefault="00DF502F" w:rsidP="007D7A4D">
      <w:pPr>
        <w:pStyle w:val="Subitemnumbered"/>
        <w:suppressAutoHyphens/>
        <w:spacing w:line="264" w:lineRule="auto"/>
        <w:jc w:val="both"/>
        <w:rPr>
          <w:rFonts w:ascii="Times New Roman" w:hAnsi="Times New Roman"/>
          <w:bCs/>
        </w:rPr>
      </w:pPr>
    </w:p>
    <w:p w14:paraId="0CAB3F83" w14:textId="77777777" w:rsidR="00DF502F" w:rsidRDefault="00DF502F" w:rsidP="007D7A4D">
      <w:pPr>
        <w:pStyle w:val="Subitemnumbered"/>
        <w:suppressAutoHyphens/>
        <w:spacing w:line="264" w:lineRule="auto"/>
        <w:jc w:val="both"/>
        <w:rPr>
          <w:rFonts w:ascii="Times New Roman" w:hAnsi="Times New Roman"/>
          <w:bCs/>
        </w:rPr>
      </w:pPr>
    </w:p>
    <w:p w14:paraId="23DC706B" w14:textId="77777777" w:rsidR="00DF502F" w:rsidRDefault="00DF502F" w:rsidP="007D7A4D">
      <w:pPr>
        <w:pStyle w:val="Subitemnumbered"/>
        <w:suppressAutoHyphens/>
        <w:spacing w:line="264" w:lineRule="auto"/>
        <w:jc w:val="both"/>
        <w:rPr>
          <w:rFonts w:ascii="Times New Roman" w:hAnsi="Times New Roman"/>
          <w:bCs/>
        </w:rPr>
      </w:pPr>
    </w:p>
    <w:p w14:paraId="31F3C473" w14:textId="77777777" w:rsidR="00DF502F" w:rsidRDefault="00DF502F" w:rsidP="007D7A4D">
      <w:pPr>
        <w:pStyle w:val="Subitemnumbered"/>
        <w:suppressAutoHyphens/>
        <w:spacing w:line="264" w:lineRule="auto"/>
        <w:jc w:val="both"/>
        <w:rPr>
          <w:rFonts w:ascii="Times New Roman" w:hAnsi="Times New Roman"/>
          <w:bCs/>
        </w:rPr>
      </w:pPr>
    </w:p>
    <w:p w14:paraId="570152D0" w14:textId="77777777" w:rsidR="00DF502F" w:rsidRDefault="00DF502F" w:rsidP="007D7A4D">
      <w:pPr>
        <w:pStyle w:val="Subitemnumbered"/>
        <w:suppressAutoHyphens/>
        <w:spacing w:line="264" w:lineRule="auto"/>
        <w:jc w:val="both"/>
        <w:rPr>
          <w:rFonts w:ascii="Times New Roman" w:hAnsi="Times New Roman"/>
          <w:bCs/>
        </w:rPr>
      </w:pPr>
    </w:p>
    <w:p w14:paraId="7BC46491" w14:textId="77777777" w:rsidR="00DF502F" w:rsidRDefault="00DF502F" w:rsidP="007D7A4D">
      <w:pPr>
        <w:pStyle w:val="Subitemnumbered"/>
        <w:suppressAutoHyphens/>
        <w:spacing w:line="264" w:lineRule="auto"/>
        <w:jc w:val="both"/>
        <w:rPr>
          <w:rFonts w:ascii="Times New Roman" w:hAnsi="Times New Roman"/>
          <w:bCs/>
        </w:rPr>
      </w:pPr>
    </w:p>
    <w:p w14:paraId="50550466" w14:textId="77777777" w:rsidR="00F44C0E" w:rsidRDefault="00F44C0E" w:rsidP="007D7A4D">
      <w:pPr>
        <w:pStyle w:val="Subitemnumbered"/>
        <w:suppressAutoHyphens/>
        <w:spacing w:line="264" w:lineRule="auto"/>
        <w:jc w:val="both"/>
        <w:rPr>
          <w:rFonts w:ascii="Times New Roman" w:hAnsi="Times New Roman"/>
          <w:bCs/>
        </w:rPr>
      </w:pPr>
    </w:p>
    <w:p w14:paraId="752D3517" w14:textId="77777777" w:rsidR="00F44C0E" w:rsidRDefault="00F44C0E" w:rsidP="007D7A4D">
      <w:pPr>
        <w:pStyle w:val="Subitemnumbered"/>
        <w:suppressAutoHyphens/>
        <w:spacing w:line="264" w:lineRule="auto"/>
        <w:jc w:val="both"/>
        <w:rPr>
          <w:rFonts w:ascii="Times New Roman" w:hAnsi="Times New Roman"/>
          <w:bCs/>
        </w:rPr>
      </w:pPr>
    </w:p>
    <w:p w14:paraId="57F918D8" w14:textId="77777777" w:rsidR="00E40D60" w:rsidRPr="00350D4D" w:rsidRDefault="00E40D60" w:rsidP="00E40D60">
      <w:pPr>
        <w:spacing w:after="0" w:line="264" w:lineRule="auto"/>
        <w:jc w:val="both"/>
        <w:rPr>
          <w:rFonts w:ascii="Times New Roman" w:hAnsi="Times New Roman"/>
          <w:b/>
          <w:sz w:val="20"/>
          <w:szCs w:val="20"/>
        </w:rPr>
      </w:pPr>
      <w:r>
        <w:rPr>
          <w:rFonts w:ascii="Times New Roman" w:hAnsi="Times New Roman"/>
          <w:b/>
          <w:sz w:val="20"/>
          <w:szCs w:val="20"/>
        </w:rPr>
        <w:lastRenderedPageBreak/>
        <w:t>Z</w:t>
      </w:r>
      <w:r w:rsidRPr="00350D4D">
        <w:rPr>
          <w:rFonts w:ascii="Times New Roman" w:hAnsi="Times New Roman"/>
          <w:b/>
          <w:sz w:val="20"/>
          <w:szCs w:val="20"/>
        </w:rPr>
        <w:t xml:space="preserve">ałącznik nr 1 – Formularz ofertowy </w:t>
      </w:r>
    </w:p>
    <w:p w14:paraId="0A3B049E" w14:textId="77777777" w:rsidR="00E40D60" w:rsidRPr="00350D4D" w:rsidRDefault="00E40D60" w:rsidP="00E40D60">
      <w:pPr>
        <w:spacing w:after="0" w:line="264" w:lineRule="auto"/>
        <w:jc w:val="both"/>
        <w:rPr>
          <w:rFonts w:ascii="Times New Roman" w:hAnsi="Times New Roman"/>
          <w:b/>
          <w:sz w:val="20"/>
          <w:szCs w:val="20"/>
        </w:rPr>
      </w:pPr>
    </w:p>
    <w:p w14:paraId="152CD554" w14:textId="77777777" w:rsidR="00E40D60" w:rsidRDefault="00E40D60" w:rsidP="00E40D60">
      <w:pPr>
        <w:spacing w:after="0" w:line="264" w:lineRule="auto"/>
        <w:jc w:val="both"/>
        <w:rPr>
          <w:rFonts w:ascii="Times New Roman" w:hAnsi="Times New Roman"/>
          <w:b/>
          <w:sz w:val="20"/>
          <w:szCs w:val="20"/>
        </w:rPr>
      </w:pPr>
    </w:p>
    <w:p w14:paraId="7400A645" w14:textId="77777777" w:rsidR="00E40D60" w:rsidRPr="00350D4D" w:rsidRDefault="00E40D60" w:rsidP="00E40D60">
      <w:pPr>
        <w:spacing w:after="0" w:line="264" w:lineRule="auto"/>
        <w:jc w:val="both"/>
        <w:rPr>
          <w:rFonts w:ascii="Times New Roman" w:hAnsi="Times New Roman"/>
          <w:b/>
          <w:sz w:val="20"/>
          <w:szCs w:val="20"/>
        </w:rPr>
      </w:pPr>
    </w:p>
    <w:p w14:paraId="57F78C17" w14:textId="77777777" w:rsidR="00E40D60" w:rsidRPr="00350D4D" w:rsidRDefault="00E40D60" w:rsidP="00E40D60">
      <w:pPr>
        <w:spacing w:after="0" w:line="264" w:lineRule="auto"/>
        <w:jc w:val="center"/>
        <w:rPr>
          <w:rFonts w:ascii="Times New Roman" w:hAnsi="Times New Roman"/>
          <w:sz w:val="20"/>
          <w:szCs w:val="20"/>
        </w:rPr>
      </w:pPr>
      <w:r w:rsidRPr="00350D4D">
        <w:rPr>
          <w:rFonts w:ascii="Times New Roman" w:hAnsi="Times New Roman"/>
          <w:sz w:val="20"/>
          <w:szCs w:val="20"/>
        </w:rPr>
        <w:t>……………………………….</w:t>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t>………………………………..</w:t>
      </w:r>
    </w:p>
    <w:p w14:paraId="4EC64544" w14:textId="77777777" w:rsidR="00E40D60" w:rsidRPr="00350D4D" w:rsidRDefault="00E40D60" w:rsidP="00E40D60">
      <w:pPr>
        <w:spacing w:after="0" w:line="264" w:lineRule="auto"/>
        <w:ind w:firstLine="708"/>
        <w:rPr>
          <w:rFonts w:ascii="Times New Roman" w:hAnsi="Times New Roman"/>
          <w:sz w:val="20"/>
          <w:szCs w:val="20"/>
        </w:rPr>
      </w:pPr>
      <w:r w:rsidRPr="00350D4D">
        <w:rPr>
          <w:rFonts w:ascii="Times New Roman" w:hAnsi="Times New Roman"/>
          <w:sz w:val="20"/>
          <w:szCs w:val="20"/>
        </w:rPr>
        <w:t>Pieczęć Wykonawcy</w:t>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r>
      <w:r w:rsidRPr="00350D4D">
        <w:rPr>
          <w:rFonts w:ascii="Times New Roman" w:hAnsi="Times New Roman"/>
          <w:sz w:val="20"/>
          <w:szCs w:val="20"/>
        </w:rPr>
        <w:tab/>
        <w:t xml:space="preserve">       Miejscowość, data </w:t>
      </w:r>
      <w:r w:rsidRPr="00350D4D">
        <w:rPr>
          <w:rFonts w:ascii="Times New Roman" w:hAnsi="Times New Roman"/>
          <w:sz w:val="20"/>
          <w:szCs w:val="20"/>
        </w:rPr>
        <w:tab/>
      </w:r>
      <w:r w:rsidRPr="00350D4D">
        <w:rPr>
          <w:rFonts w:ascii="Times New Roman" w:hAnsi="Times New Roman"/>
          <w:sz w:val="20"/>
          <w:szCs w:val="20"/>
        </w:rPr>
        <w:tab/>
        <w:t xml:space="preserve">                                        </w:t>
      </w:r>
    </w:p>
    <w:p w14:paraId="275C25A9" w14:textId="77777777" w:rsidR="00E40D60" w:rsidRPr="00350D4D" w:rsidRDefault="00E40D60" w:rsidP="00E40D60">
      <w:pPr>
        <w:autoSpaceDE w:val="0"/>
        <w:autoSpaceDN w:val="0"/>
        <w:adjustRightInd w:val="0"/>
        <w:spacing w:after="0" w:line="264" w:lineRule="auto"/>
        <w:jc w:val="both"/>
        <w:rPr>
          <w:rFonts w:ascii="Times New Roman" w:hAnsi="Times New Roman"/>
          <w:sz w:val="20"/>
          <w:szCs w:val="20"/>
        </w:rPr>
      </w:pPr>
    </w:p>
    <w:p w14:paraId="151D83B6" w14:textId="77777777" w:rsidR="00E40D60" w:rsidRPr="00350D4D" w:rsidRDefault="00E40D60" w:rsidP="00E40D60">
      <w:pPr>
        <w:spacing w:after="0" w:line="264" w:lineRule="auto"/>
        <w:jc w:val="center"/>
        <w:rPr>
          <w:rFonts w:ascii="Times New Roman" w:hAnsi="Times New Roman"/>
          <w:b/>
          <w:sz w:val="20"/>
          <w:szCs w:val="20"/>
        </w:rPr>
      </w:pPr>
      <w:r w:rsidRPr="00350D4D">
        <w:rPr>
          <w:rFonts w:ascii="Times New Roman" w:hAnsi="Times New Roman"/>
          <w:b/>
          <w:sz w:val="20"/>
          <w:szCs w:val="20"/>
        </w:rPr>
        <w:t>OFERTA</w:t>
      </w:r>
    </w:p>
    <w:p w14:paraId="2852A340"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Dane Wykonawcy</w:t>
      </w:r>
      <w:r>
        <w:rPr>
          <w:rFonts w:ascii="Times New Roman" w:hAnsi="Times New Roman"/>
          <w:sz w:val="20"/>
          <w:szCs w:val="20"/>
        </w:rPr>
        <w:t>:</w:t>
      </w:r>
    </w:p>
    <w:p w14:paraId="054DA8B1"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Nazwa……………………………………………</w:t>
      </w:r>
    </w:p>
    <w:p w14:paraId="0F4D4AFF"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Adres ………………………………………………………………</w:t>
      </w:r>
    </w:p>
    <w:p w14:paraId="2342D10F"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NIP………………………… REGON …………………………….</w:t>
      </w:r>
    </w:p>
    <w:p w14:paraId="555AFDAC" w14:textId="77777777"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Nr KRS ……………………………………………………………</w:t>
      </w:r>
    </w:p>
    <w:p w14:paraId="1EC2856E" w14:textId="77777777" w:rsidR="00E40D60" w:rsidRPr="00182FA4" w:rsidRDefault="00E40D60" w:rsidP="00E40D60">
      <w:pPr>
        <w:spacing w:after="0" w:line="264" w:lineRule="auto"/>
        <w:jc w:val="both"/>
        <w:rPr>
          <w:rFonts w:ascii="Times New Roman" w:hAnsi="Times New Roman"/>
          <w:sz w:val="20"/>
          <w:szCs w:val="20"/>
        </w:rPr>
      </w:pPr>
      <w:r w:rsidRPr="00182FA4">
        <w:rPr>
          <w:rFonts w:ascii="Times New Roman" w:hAnsi="Times New Roman"/>
          <w:sz w:val="20"/>
          <w:szCs w:val="20"/>
        </w:rPr>
        <w:t>Osoba do kontaktu: ………………………………………………..</w:t>
      </w:r>
    </w:p>
    <w:p w14:paraId="27858D8D" w14:textId="77777777" w:rsidR="00E40D60" w:rsidRPr="00EB6125" w:rsidRDefault="00E40D60" w:rsidP="00E40D60">
      <w:pPr>
        <w:spacing w:after="0" w:line="264" w:lineRule="auto"/>
        <w:jc w:val="both"/>
        <w:rPr>
          <w:rFonts w:ascii="Times New Roman" w:hAnsi="Times New Roman"/>
          <w:sz w:val="20"/>
          <w:szCs w:val="20"/>
          <w:lang w:val="en-US"/>
        </w:rPr>
      </w:pPr>
      <w:r w:rsidRPr="00EB6125">
        <w:rPr>
          <w:rFonts w:ascii="Times New Roman" w:hAnsi="Times New Roman"/>
          <w:sz w:val="20"/>
          <w:szCs w:val="20"/>
          <w:lang w:val="en-US"/>
        </w:rPr>
        <w:t>Tel./Fax. ……………………………………………………………</w:t>
      </w:r>
    </w:p>
    <w:p w14:paraId="499423BA" w14:textId="77777777" w:rsidR="00E40D60" w:rsidRPr="00EB6125" w:rsidRDefault="00E40D60" w:rsidP="00E40D60">
      <w:pPr>
        <w:spacing w:after="0" w:line="264" w:lineRule="auto"/>
        <w:jc w:val="both"/>
        <w:rPr>
          <w:rFonts w:ascii="Times New Roman" w:hAnsi="Times New Roman"/>
          <w:sz w:val="20"/>
          <w:szCs w:val="20"/>
          <w:lang w:val="en-US"/>
        </w:rPr>
      </w:pPr>
      <w:r w:rsidRPr="00EB6125">
        <w:rPr>
          <w:rFonts w:ascii="Times New Roman" w:hAnsi="Times New Roman"/>
          <w:sz w:val="20"/>
          <w:szCs w:val="20"/>
          <w:lang w:val="en-US"/>
        </w:rPr>
        <w:t>Adres e – mail………………………………………………………</w:t>
      </w:r>
    </w:p>
    <w:p w14:paraId="532B77AD" w14:textId="77777777" w:rsidR="00E40D60" w:rsidRPr="00EB6125" w:rsidRDefault="00E40D60" w:rsidP="00E40D60">
      <w:pPr>
        <w:spacing w:after="0" w:line="264" w:lineRule="auto"/>
        <w:jc w:val="both"/>
        <w:rPr>
          <w:rFonts w:ascii="Times New Roman" w:hAnsi="Times New Roman"/>
          <w:sz w:val="20"/>
          <w:szCs w:val="20"/>
          <w:lang w:val="en-US"/>
        </w:rPr>
      </w:pPr>
    </w:p>
    <w:p w14:paraId="459B1146" w14:textId="49633096" w:rsidR="00E40D60" w:rsidRPr="00350D4D" w:rsidRDefault="00E40D60" w:rsidP="00E40D60">
      <w:pPr>
        <w:spacing w:after="0" w:line="264" w:lineRule="auto"/>
        <w:jc w:val="both"/>
        <w:rPr>
          <w:rFonts w:ascii="Times New Roman" w:hAnsi="Times New Roman"/>
          <w:sz w:val="20"/>
          <w:szCs w:val="20"/>
        </w:rPr>
      </w:pPr>
      <w:r w:rsidRPr="00350D4D">
        <w:rPr>
          <w:rFonts w:ascii="Times New Roman" w:hAnsi="Times New Roman"/>
          <w:sz w:val="20"/>
          <w:szCs w:val="20"/>
        </w:rPr>
        <w:t xml:space="preserve">W odpowiedzi na zapytanie ofertowe z dnia </w:t>
      </w:r>
      <w:bookmarkStart w:id="4" w:name="_Hlk195108102"/>
      <w:r w:rsidR="00962325">
        <w:rPr>
          <w:rFonts w:ascii="Times New Roman" w:hAnsi="Times New Roman"/>
          <w:b/>
          <w:bCs/>
          <w:sz w:val="20"/>
          <w:szCs w:val="20"/>
        </w:rPr>
        <w:t>0</w:t>
      </w:r>
      <w:r w:rsidR="00D8442C">
        <w:rPr>
          <w:rFonts w:ascii="Times New Roman" w:hAnsi="Times New Roman"/>
          <w:b/>
          <w:bCs/>
          <w:sz w:val="20"/>
          <w:szCs w:val="20"/>
        </w:rPr>
        <w:t>6</w:t>
      </w:r>
      <w:r w:rsidR="00962325">
        <w:rPr>
          <w:rFonts w:ascii="Times New Roman" w:hAnsi="Times New Roman"/>
          <w:b/>
          <w:bCs/>
          <w:sz w:val="20"/>
          <w:szCs w:val="20"/>
        </w:rPr>
        <w:t>.02.2026</w:t>
      </w:r>
      <w:r w:rsidR="00E57511">
        <w:rPr>
          <w:rFonts w:ascii="Times New Roman" w:hAnsi="Times New Roman"/>
          <w:b/>
          <w:bCs/>
          <w:sz w:val="20"/>
          <w:szCs w:val="20"/>
        </w:rPr>
        <w:t xml:space="preserve"> r.</w:t>
      </w:r>
      <w:r>
        <w:rPr>
          <w:rFonts w:ascii="Times New Roman" w:hAnsi="Times New Roman"/>
          <w:b/>
          <w:bCs/>
          <w:sz w:val="20"/>
          <w:szCs w:val="20"/>
        </w:rPr>
        <w:t xml:space="preserve"> </w:t>
      </w:r>
      <w:bookmarkEnd w:id="4"/>
      <w:r w:rsidRPr="00350D4D">
        <w:rPr>
          <w:rFonts w:ascii="Times New Roman" w:hAnsi="Times New Roman"/>
          <w:sz w:val="20"/>
          <w:szCs w:val="20"/>
        </w:rPr>
        <w:t>przedstawiamy poniższą ofertę cenową:</w:t>
      </w:r>
    </w:p>
    <w:p w14:paraId="68F273B5" w14:textId="77777777" w:rsidR="00E40D60" w:rsidRPr="00350D4D" w:rsidRDefault="00E40D60" w:rsidP="00E40D60">
      <w:pPr>
        <w:spacing w:after="0" w:line="264" w:lineRule="auto"/>
        <w:jc w:val="both"/>
        <w:rPr>
          <w:rFonts w:ascii="Times New Roman" w:hAnsi="Times New Roman"/>
          <w:sz w:val="20"/>
          <w:szCs w:val="20"/>
        </w:rPr>
      </w:pPr>
    </w:p>
    <w:tbl>
      <w:tblPr>
        <w:tblW w:w="9157" w:type="dxa"/>
        <w:tblInd w:w="55" w:type="dxa"/>
        <w:tblCellMar>
          <w:left w:w="10" w:type="dxa"/>
          <w:right w:w="10" w:type="dxa"/>
        </w:tblCellMar>
        <w:tblLook w:val="0000" w:firstRow="0" w:lastRow="0" w:firstColumn="0" w:lastColumn="0" w:noHBand="0" w:noVBand="0"/>
      </w:tblPr>
      <w:tblGrid>
        <w:gridCol w:w="4126"/>
        <w:gridCol w:w="1418"/>
        <w:gridCol w:w="1134"/>
        <w:gridCol w:w="1417"/>
        <w:gridCol w:w="1062"/>
      </w:tblGrid>
      <w:tr w:rsidR="00E40D60" w:rsidRPr="00350D4D" w14:paraId="2F9E0A10" w14:textId="77777777" w:rsidTr="001E28B3">
        <w:trPr>
          <w:trHeight w:val="260"/>
        </w:trPr>
        <w:tc>
          <w:tcPr>
            <w:tcW w:w="4126" w:type="dxa"/>
            <w:tcBorders>
              <w:top w:val="single" w:sz="4" w:space="0" w:color="000000"/>
              <w:left w:val="single" w:sz="4" w:space="0" w:color="000000"/>
              <w:bottom w:val="single" w:sz="4" w:space="0" w:color="auto"/>
              <w:right w:val="single" w:sz="4" w:space="0" w:color="000000"/>
            </w:tcBorders>
            <w:noWrap/>
            <w:tcMar>
              <w:top w:w="0" w:type="dxa"/>
              <w:left w:w="70" w:type="dxa"/>
              <w:bottom w:w="0" w:type="dxa"/>
              <w:right w:w="70" w:type="dxa"/>
            </w:tcMar>
            <w:vAlign w:val="bottom"/>
          </w:tcPr>
          <w:p w14:paraId="384DD952"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r w:rsidRPr="00350D4D">
              <w:rPr>
                <w:rFonts w:ascii="Times New Roman" w:eastAsia="Times New Roman" w:hAnsi="Times New Roman"/>
                <w:b/>
                <w:bCs/>
                <w:color w:val="000000"/>
                <w:sz w:val="20"/>
                <w:szCs w:val="20"/>
                <w:lang w:eastAsia="pl-PL"/>
              </w:rPr>
              <w:t>Opis</w:t>
            </w:r>
          </w:p>
          <w:p w14:paraId="1D96EE37"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p>
        </w:tc>
        <w:tc>
          <w:tcPr>
            <w:tcW w:w="1418" w:type="dxa"/>
            <w:tcBorders>
              <w:top w:val="single" w:sz="4" w:space="0" w:color="000000"/>
              <w:bottom w:val="single" w:sz="4" w:space="0" w:color="auto"/>
              <w:right w:val="single" w:sz="4" w:space="0" w:color="000000"/>
            </w:tcBorders>
            <w:noWrap/>
            <w:tcMar>
              <w:top w:w="0" w:type="dxa"/>
              <w:left w:w="70" w:type="dxa"/>
              <w:bottom w:w="0" w:type="dxa"/>
              <w:right w:w="70" w:type="dxa"/>
            </w:tcMar>
            <w:vAlign w:val="center"/>
          </w:tcPr>
          <w:p w14:paraId="423D7C23"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r w:rsidRPr="00350D4D">
              <w:rPr>
                <w:rFonts w:ascii="Times New Roman" w:eastAsia="Times New Roman" w:hAnsi="Times New Roman"/>
                <w:b/>
                <w:bCs/>
                <w:color w:val="000000"/>
                <w:sz w:val="20"/>
                <w:szCs w:val="20"/>
                <w:lang w:eastAsia="pl-PL"/>
              </w:rPr>
              <w:t>Wartość netto</w:t>
            </w:r>
          </w:p>
        </w:tc>
        <w:tc>
          <w:tcPr>
            <w:tcW w:w="1134" w:type="dxa"/>
            <w:tcBorders>
              <w:top w:val="single" w:sz="4" w:space="0" w:color="000000"/>
              <w:bottom w:val="single" w:sz="4" w:space="0" w:color="auto"/>
              <w:right w:val="single" w:sz="4" w:space="0" w:color="000000"/>
            </w:tcBorders>
            <w:noWrap/>
            <w:tcMar>
              <w:top w:w="0" w:type="dxa"/>
              <w:left w:w="70" w:type="dxa"/>
              <w:bottom w:w="0" w:type="dxa"/>
              <w:right w:w="70" w:type="dxa"/>
            </w:tcMar>
            <w:vAlign w:val="center"/>
          </w:tcPr>
          <w:p w14:paraId="4BD0217B"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r w:rsidRPr="00350D4D">
              <w:rPr>
                <w:rFonts w:ascii="Times New Roman" w:eastAsia="Times New Roman" w:hAnsi="Times New Roman"/>
                <w:b/>
                <w:bCs/>
                <w:color w:val="000000"/>
                <w:sz w:val="20"/>
                <w:szCs w:val="20"/>
                <w:lang w:eastAsia="pl-PL"/>
              </w:rPr>
              <w:t>Stawka VAT</w:t>
            </w:r>
          </w:p>
        </w:tc>
        <w:tc>
          <w:tcPr>
            <w:tcW w:w="1417" w:type="dxa"/>
            <w:tcBorders>
              <w:top w:val="single" w:sz="4" w:space="0" w:color="000000"/>
              <w:bottom w:val="single" w:sz="4" w:space="0" w:color="auto"/>
              <w:right w:val="single" w:sz="4" w:space="0" w:color="000000"/>
            </w:tcBorders>
            <w:tcMar>
              <w:top w:w="0" w:type="dxa"/>
              <w:left w:w="70" w:type="dxa"/>
              <w:bottom w:w="0" w:type="dxa"/>
              <w:right w:w="70" w:type="dxa"/>
            </w:tcMar>
            <w:vAlign w:val="center"/>
          </w:tcPr>
          <w:p w14:paraId="0AA15290" w14:textId="77777777" w:rsidR="00E40D60" w:rsidRPr="00350D4D" w:rsidRDefault="00E40D60" w:rsidP="001E28B3">
            <w:pPr>
              <w:spacing w:after="0" w:line="264" w:lineRule="auto"/>
              <w:jc w:val="center"/>
              <w:rPr>
                <w:rFonts w:ascii="Times New Roman" w:eastAsia="Times New Roman" w:hAnsi="Times New Roman"/>
                <w:b/>
                <w:bCs/>
                <w:color w:val="000000"/>
                <w:sz w:val="20"/>
                <w:szCs w:val="20"/>
                <w:lang w:eastAsia="pl-PL"/>
              </w:rPr>
            </w:pPr>
            <w:r w:rsidRPr="00350D4D">
              <w:rPr>
                <w:rFonts w:ascii="Times New Roman" w:eastAsia="Times New Roman" w:hAnsi="Times New Roman"/>
                <w:b/>
                <w:bCs/>
                <w:color w:val="000000"/>
                <w:sz w:val="20"/>
                <w:szCs w:val="20"/>
                <w:lang w:eastAsia="pl-PL"/>
              </w:rPr>
              <w:t>Wartość brutto</w:t>
            </w:r>
          </w:p>
        </w:tc>
        <w:tc>
          <w:tcPr>
            <w:tcW w:w="1062" w:type="dxa"/>
            <w:tcBorders>
              <w:top w:val="single" w:sz="4" w:space="0" w:color="000000"/>
              <w:bottom w:val="single" w:sz="4" w:space="0" w:color="auto"/>
              <w:right w:val="single" w:sz="4" w:space="0" w:color="000000"/>
            </w:tcBorders>
          </w:tcPr>
          <w:p w14:paraId="69E920D9" w14:textId="77777777" w:rsidR="00E40D60" w:rsidRPr="004835CA" w:rsidRDefault="00E40D60" w:rsidP="001E28B3">
            <w:pPr>
              <w:spacing w:after="0" w:line="264" w:lineRule="auto"/>
              <w:jc w:val="center"/>
              <w:rPr>
                <w:rFonts w:ascii="Times New Roman" w:eastAsia="Times New Roman" w:hAnsi="Times New Roman"/>
                <w:b/>
                <w:bCs/>
                <w:color w:val="000000"/>
                <w:sz w:val="20"/>
                <w:szCs w:val="20"/>
                <w:lang w:eastAsia="pl-PL"/>
              </w:rPr>
            </w:pPr>
            <w:r w:rsidRPr="004835CA">
              <w:rPr>
                <w:rFonts w:ascii="Times New Roman" w:eastAsia="Times New Roman" w:hAnsi="Times New Roman"/>
                <w:b/>
                <w:bCs/>
                <w:color w:val="000000"/>
                <w:sz w:val="20"/>
                <w:szCs w:val="20"/>
                <w:lang w:eastAsia="pl-PL"/>
              </w:rPr>
              <w:t>Waluta</w:t>
            </w:r>
          </w:p>
        </w:tc>
      </w:tr>
      <w:tr w:rsidR="00E40D60" w:rsidRPr="00350D4D" w14:paraId="24DABE86" w14:textId="77777777" w:rsidTr="001E28B3">
        <w:trPr>
          <w:trHeight w:val="906"/>
        </w:trPr>
        <w:tc>
          <w:tcPr>
            <w:tcW w:w="412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CF4CA7F" w14:textId="22A9DA2F" w:rsidR="00E40D60" w:rsidRPr="00350D4D" w:rsidRDefault="00B77480" w:rsidP="001E28B3">
            <w:pPr>
              <w:spacing w:after="0" w:line="264" w:lineRule="auto"/>
              <w:rPr>
                <w:rFonts w:ascii="Times New Roman" w:hAnsi="Times New Roman"/>
                <w:b/>
                <w:color w:val="000000"/>
                <w:sz w:val="20"/>
                <w:szCs w:val="20"/>
                <w:lang w:val="cs-CZ" w:eastAsia="pl-PL"/>
              </w:rPr>
            </w:pPr>
            <w:r w:rsidRPr="00B77480">
              <w:rPr>
                <w:rFonts w:ascii="Times New Roman" w:hAnsi="Times New Roman"/>
                <w:b/>
                <w:sz w:val="20"/>
                <w:szCs w:val="20"/>
              </w:rPr>
              <w:t>W pełni automatyczna maszyna do produkcji tub z wieczkiem</w:t>
            </w:r>
          </w:p>
        </w:tc>
        <w:tc>
          <w:tcPr>
            <w:tcW w:w="14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6095D4D" w14:textId="77777777" w:rsidR="00E40D60" w:rsidRPr="00350D4D" w:rsidRDefault="00E40D60" w:rsidP="001E28B3">
            <w:pPr>
              <w:spacing w:after="0" w:line="264" w:lineRule="auto"/>
              <w:rPr>
                <w:rFonts w:ascii="Times New Roman" w:eastAsia="Times New Roman" w:hAnsi="Times New Roman"/>
                <w:color w:val="000000"/>
                <w:sz w:val="20"/>
                <w:szCs w:val="20"/>
                <w:lang w:eastAsia="pl-PL"/>
              </w:rPr>
            </w:pPr>
          </w:p>
        </w:tc>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04D33C8" w14:textId="77777777" w:rsidR="00E40D60" w:rsidRPr="00350D4D" w:rsidRDefault="00E40D60" w:rsidP="001E28B3">
            <w:pPr>
              <w:spacing w:after="0" w:line="264" w:lineRule="auto"/>
              <w:rPr>
                <w:rFonts w:ascii="Times New Roman" w:eastAsia="Times New Roman" w:hAnsi="Times New Roman"/>
                <w:color w:val="000000"/>
                <w:sz w:val="20"/>
                <w:szCs w:val="20"/>
                <w:lang w:eastAsia="pl-PL"/>
              </w:rPr>
            </w:pPr>
          </w:p>
        </w:tc>
        <w:tc>
          <w:tcPr>
            <w:tcW w:w="14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C84D35" w14:textId="77777777" w:rsidR="00E40D60" w:rsidRPr="00350D4D" w:rsidRDefault="00E40D60" w:rsidP="001E28B3">
            <w:pPr>
              <w:spacing w:after="0" w:line="264" w:lineRule="auto"/>
              <w:rPr>
                <w:rFonts w:ascii="Times New Roman" w:eastAsia="Times New Roman" w:hAnsi="Times New Roman"/>
                <w:color w:val="000000"/>
                <w:sz w:val="20"/>
                <w:szCs w:val="20"/>
                <w:lang w:eastAsia="pl-PL"/>
              </w:rPr>
            </w:pPr>
          </w:p>
        </w:tc>
        <w:tc>
          <w:tcPr>
            <w:tcW w:w="1062" w:type="dxa"/>
            <w:tcBorders>
              <w:top w:val="single" w:sz="4" w:space="0" w:color="auto"/>
              <w:left w:val="single" w:sz="4" w:space="0" w:color="auto"/>
              <w:bottom w:val="single" w:sz="4" w:space="0" w:color="auto"/>
              <w:right w:val="single" w:sz="4" w:space="0" w:color="auto"/>
            </w:tcBorders>
          </w:tcPr>
          <w:p w14:paraId="3B46C405" w14:textId="77777777" w:rsidR="00E40D60" w:rsidRPr="00350D4D" w:rsidRDefault="00E40D60" w:rsidP="001E28B3">
            <w:pPr>
              <w:spacing w:after="0" w:line="264" w:lineRule="auto"/>
              <w:rPr>
                <w:rFonts w:ascii="Times New Roman" w:eastAsia="Times New Roman" w:hAnsi="Times New Roman"/>
                <w:color w:val="000000"/>
                <w:sz w:val="20"/>
                <w:szCs w:val="20"/>
                <w:lang w:eastAsia="pl-PL"/>
              </w:rPr>
            </w:pPr>
          </w:p>
        </w:tc>
      </w:tr>
    </w:tbl>
    <w:p w14:paraId="299635B2" w14:textId="77777777" w:rsidR="00746B80" w:rsidRPr="00CD51FA" w:rsidRDefault="00746B80" w:rsidP="00E40D60">
      <w:pPr>
        <w:suppressAutoHyphens/>
        <w:spacing w:after="0" w:line="264" w:lineRule="auto"/>
        <w:jc w:val="both"/>
        <w:rPr>
          <w:rFonts w:ascii="Times New Roman" w:hAnsi="Times New Roman"/>
          <w:sz w:val="20"/>
          <w:szCs w:val="20"/>
          <w:lang w:eastAsia="zh-CN"/>
        </w:rPr>
      </w:pPr>
    </w:p>
    <w:p w14:paraId="4DCDBC30" w14:textId="3C48313C" w:rsidR="00E40D60" w:rsidRDefault="00E40D60" w:rsidP="00E40D60">
      <w:pPr>
        <w:suppressAutoHyphens/>
        <w:spacing w:after="0" w:line="264" w:lineRule="auto"/>
        <w:jc w:val="both"/>
        <w:rPr>
          <w:rFonts w:ascii="Times New Roman" w:hAnsi="Times New Roman"/>
          <w:sz w:val="20"/>
          <w:szCs w:val="20"/>
          <w:lang w:eastAsia="zh-CN"/>
        </w:rPr>
      </w:pPr>
      <w:r w:rsidRPr="00CD51FA">
        <w:rPr>
          <w:rFonts w:ascii="Times New Roman" w:hAnsi="Times New Roman"/>
          <w:sz w:val="20"/>
          <w:szCs w:val="20"/>
          <w:lang w:eastAsia="zh-CN"/>
        </w:rPr>
        <w:t>Oświadczam/y, iż zapoznałem/liśmy się z warunkami zapytania ofertowego i nie wnoszę/imy do niego żadnych zastrzeżeń oraz zdobyłem/liśmy konieczne informacje i wyjaśnienia do przygotowania oferty.</w:t>
      </w:r>
    </w:p>
    <w:p w14:paraId="729E4BBF" w14:textId="77777777" w:rsidR="002172C5" w:rsidRDefault="002172C5" w:rsidP="00E40D60">
      <w:pPr>
        <w:suppressAutoHyphens/>
        <w:spacing w:after="0" w:line="264" w:lineRule="auto"/>
        <w:jc w:val="both"/>
        <w:rPr>
          <w:rFonts w:ascii="Times New Roman" w:hAnsi="Times New Roman"/>
          <w:sz w:val="20"/>
          <w:szCs w:val="20"/>
          <w:lang w:eastAsia="zh-CN"/>
        </w:rPr>
      </w:pPr>
    </w:p>
    <w:p w14:paraId="297E4EA8" w14:textId="66ACDB0C" w:rsidR="00E40D60" w:rsidRPr="00CD51FA" w:rsidRDefault="00E40D60" w:rsidP="00E40D60">
      <w:pPr>
        <w:suppressAutoHyphens/>
        <w:spacing w:after="0" w:line="264" w:lineRule="auto"/>
        <w:jc w:val="both"/>
        <w:rPr>
          <w:lang w:eastAsia="zh-CN"/>
        </w:rPr>
      </w:pPr>
      <w:r w:rsidRPr="00CD51FA">
        <w:rPr>
          <w:rFonts w:ascii="Times New Roman" w:hAnsi="Times New Roman"/>
          <w:sz w:val="20"/>
          <w:szCs w:val="20"/>
          <w:lang w:eastAsia="zh-CN"/>
        </w:rPr>
        <w:t xml:space="preserve">Oświadczam/y iż uważam/y się za związanego/ych ofertą przez okres </w:t>
      </w:r>
      <w:r w:rsidR="008C427C">
        <w:rPr>
          <w:rFonts w:ascii="Times New Roman" w:hAnsi="Times New Roman"/>
          <w:sz w:val="20"/>
          <w:szCs w:val="20"/>
          <w:lang w:eastAsia="zh-CN"/>
        </w:rPr>
        <w:t>3</w:t>
      </w:r>
      <w:r w:rsidRPr="00CD51FA">
        <w:rPr>
          <w:rFonts w:ascii="Times New Roman" w:hAnsi="Times New Roman"/>
          <w:sz w:val="20"/>
          <w:szCs w:val="20"/>
          <w:lang w:eastAsia="zh-CN"/>
        </w:rPr>
        <w:t xml:space="preserve">0 dni kalendarzowych licząc od dnia następnego po ostatnim dniu terminu składania ofert. </w:t>
      </w:r>
    </w:p>
    <w:p w14:paraId="6D9C4916" w14:textId="77777777" w:rsidR="00E40D60" w:rsidRPr="00CD51FA" w:rsidRDefault="00E40D60" w:rsidP="00E40D60">
      <w:pPr>
        <w:suppressAutoHyphens/>
        <w:spacing w:after="0" w:line="264" w:lineRule="auto"/>
        <w:jc w:val="both"/>
        <w:rPr>
          <w:rFonts w:ascii="Times New Roman" w:hAnsi="Times New Roman"/>
          <w:sz w:val="20"/>
          <w:szCs w:val="20"/>
          <w:lang w:eastAsia="zh-CN"/>
        </w:rPr>
      </w:pPr>
    </w:p>
    <w:p w14:paraId="1FACCAD4" w14:textId="5CCCFA4B" w:rsidR="00E40D60" w:rsidRPr="00CD51FA" w:rsidRDefault="00E40D60" w:rsidP="00E40D60">
      <w:pPr>
        <w:suppressAutoHyphens/>
        <w:spacing w:after="0" w:line="264" w:lineRule="auto"/>
        <w:jc w:val="both"/>
        <w:rPr>
          <w:lang w:eastAsia="zh-CN"/>
        </w:rPr>
      </w:pPr>
      <w:r w:rsidRPr="00CD51FA">
        <w:rPr>
          <w:rFonts w:ascii="Times New Roman" w:hAnsi="Times New Roman"/>
          <w:sz w:val="20"/>
          <w:szCs w:val="20"/>
          <w:lang w:eastAsia="zh-CN"/>
        </w:rPr>
        <w:t xml:space="preserve">Oświadczam/y iż w przypadku wyboru przez Zamawiającego niniejszej oferty zobowiązuję/y się do podpisania umowy w terminie i miejscu wskazanym przez Zamawiającego. Umowa będzie podpisana w ciągu maksymalnie </w:t>
      </w:r>
      <w:r w:rsidR="00EB3FD2">
        <w:rPr>
          <w:rFonts w:ascii="Times New Roman" w:hAnsi="Times New Roman"/>
          <w:sz w:val="20"/>
          <w:szCs w:val="20"/>
          <w:lang w:eastAsia="zh-CN"/>
        </w:rPr>
        <w:t>3</w:t>
      </w:r>
      <w:r w:rsidR="009A6E58">
        <w:rPr>
          <w:rFonts w:ascii="Times New Roman" w:hAnsi="Times New Roman"/>
          <w:sz w:val="20"/>
          <w:szCs w:val="20"/>
          <w:lang w:eastAsia="zh-CN"/>
        </w:rPr>
        <w:t>0</w:t>
      </w:r>
      <w:r w:rsidRPr="00CD51FA">
        <w:rPr>
          <w:rFonts w:ascii="Times New Roman" w:hAnsi="Times New Roman"/>
          <w:sz w:val="20"/>
          <w:szCs w:val="20"/>
          <w:lang w:eastAsia="zh-CN"/>
        </w:rPr>
        <w:t xml:space="preserve"> dni kalendarzowych licząc od dnia następnego po ostatnim dniu terminu składania ofert.</w:t>
      </w:r>
    </w:p>
    <w:p w14:paraId="42EDE7FB" w14:textId="77777777" w:rsidR="00E40D60" w:rsidRPr="00CD51FA" w:rsidRDefault="00E40D60" w:rsidP="00E40D60">
      <w:pPr>
        <w:suppressAutoHyphens/>
        <w:spacing w:after="0" w:line="264" w:lineRule="auto"/>
        <w:jc w:val="both"/>
        <w:rPr>
          <w:rFonts w:ascii="Times New Roman" w:hAnsi="Times New Roman"/>
          <w:sz w:val="20"/>
          <w:szCs w:val="20"/>
          <w:lang w:eastAsia="zh-CN"/>
        </w:rPr>
      </w:pPr>
    </w:p>
    <w:p w14:paraId="34401612" w14:textId="1FAD4765" w:rsidR="002172C5" w:rsidRDefault="00E40D60" w:rsidP="002172C5">
      <w:pPr>
        <w:suppressAutoHyphens/>
        <w:spacing w:after="0" w:line="264" w:lineRule="auto"/>
        <w:jc w:val="both"/>
        <w:rPr>
          <w:rFonts w:ascii="Times New Roman" w:hAnsi="Times New Roman"/>
          <w:sz w:val="20"/>
          <w:szCs w:val="20"/>
          <w:lang w:val="x-none" w:eastAsia="zh-CN"/>
        </w:rPr>
      </w:pPr>
      <w:r w:rsidRPr="00CD51FA">
        <w:rPr>
          <w:rFonts w:ascii="Times New Roman" w:hAnsi="Times New Roman"/>
          <w:sz w:val="20"/>
          <w:szCs w:val="20"/>
          <w:lang w:eastAsia="zh-CN"/>
        </w:rPr>
        <w:t>Oświadczamy, że przedmiot oferty jest zgodny ze specyfikacją wskazaną w zapytaniu ofertowym.</w:t>
      </w:r>
      <w:r w:rsidR="002172C5" w:rsidRPr="002172C5">
        <w:rPr>
          <w:rFonts w:ascii="Times New Roman" w:hAnsi="Times New Roman"/>
          <w:sz w:val="20"/>
          <w:szCs w:val="20"/>
          <w:lang w:val="x-none" w:eastAsia="zh-CN"/>
        </w:rPr>
        <w:t xml:space="preserve"> </w:t>
      </w:r>
      <w:r w:rsidR="002172C5">
        <w:rPr>
          <w:rFonts w:ascii="Times New Roman" w:hAnsi="Times New Roman"/>
          <w:sz w:val="20"/>
          <w:szCs w:val="20"/>
          <w:lang w:val="x-none" w:eastAsia="zh-CN"/>
        </w:rPr>
        <w:t>P</w:t>
      </w:r>
      <w:r w:rsidR="00A44B42">
        <w:rPr>
          <w:rFonts w:ascii="Times New Roman" w:hAnsi="Times New Roman"/>
          <w:sz w:val="20"/>
          <w:szCs w:val="20"/>
          <w:lang w:val="x-none" w:eastAsia="zh-CN"/>
        </w:rPr>
        <w:t>o</w:t>
      </w:r>
      <w:r w:rsidR="002172C5">
        <w:rPr>
          <w:rFonts w:ascii="Times New Roman" w:hAnsi="Times New Roman"/>
          <w:sz w:val="20"/>
          <w:szCs w:val="20"/>
          <w:lang w:val="x-none" w:eastAsia="zh-CN"/>
        </w:rPr>
        <w:t xml:space="preserve">siadamy </w:t>
      </w:r>
      <w:r w:rsidR="002172C5" w:rsidRPr="002172C5">
        <w:rPr>
          <w:rFonts w:ascii="Times New Roman" w:hAnsi="Times New Roman"/>
          <w:sz w:val="20"/>
          <w:szCs w:val="20"/>
          <w:lang w:val="x-none" w:eastAsia="zh-CN"/>
        </w:rPr>
        <w:t>odpowiednią wiedzę oraz doświadczenie, zasoby techniczne, kadrowe i finansowe umożliwiające realizacj</w:t>
      </w:r>
      <w:r w:rsidR="002172C5">
        <w:rPr>
          <w:rFonts w:ascii="Times New Roman" w:hAnsi="Times New Roman"/>
          <w:sz w:val="20"/>
          <w:szCs w:val="20"/>
          <w:lang w:val="x-none" w:eastAsia="zh-CN"/>
        </w:rPr>
        <w:t>ę</w:t>
      </w:r>
      <w:r w:rsidR="002172C5" w:rsidRPr="002172C5">
        <w:rPr>
          <w:rFonts w:ascii="Times New Roman" w:hAnsi="Times New Roman"/>
          <w:sz w:val="20"/>
          <w:szCs w:val="20"/>
          <w:lang w:val="x-none" w:eastAsia="zh-CN"/>
        </w:rPr>
        <w:t xml:space="preserve"> przedmiotu </w:t>
      </w:r>
      <w:r w:rsidR="002172C5">
        <w:rPr>
          <w:rFonts w:ascii="Times New Roman" w:hAnsi="Times New Roman"/>
          <w:sz w:val="20"/>
          <w:szCs w:val="20"/>
          <w:lang w:val="x-none" w:eastAsia="zh-CN"/>
        </w:rPr>
        <w:t xml:space="preserve">zamówienia z niniejszego </w:t>
      </w:r>
      <w:r w:rsidR="002172C5" w:rsidRPr="002172C5">
        <w:rPr>
          <w:rFonts w:ascii="Times New Roman" w:hAnsi="Times New Roman"/>
          <w:sz w:val="20"/>
          <w:szCs w:val="20"/>
          <w:lang w:val="x-none" w:eastAsia="zh-CN"/>
        </w:rPr>
        <w:t>zapytania ofertowego</w:t>
      </w:r>
      <w:r w:rsidR="002172C5">
        <w:rPr>
          <w:rFonts w:ascii="Times New Roman" w:hAnsi="Times New Roman"/>
          <w:sz w:val="20"/>
          <w:szCs w:val="20"/>
          <w:lang w:val="x-none" w:eastAsia="zh-CN"/>
        </w:rPr>
        <w:t>.</w:t>
      </w:r>
    </w:p>
    <w:p w14:paraId="34EDB132" w14:textId="77777777" w:rsidR="00F44C0E" w:rsidRDefault="00F44C0E" w:rsidP="002172C5">
      <w:pPr>
        <w:suppressAutoHyphens/>
        <w:spacing w:after="0" w:line="264" w:lineRule="auto"/>
        <w:jc w:val="both"/>
        <w:rPr>
          <w:rFonts w:ascii="Times New Roman" w:hAnsi="Times New Roman"/>
          <w:sz w:val="20"/>
          <w:szCs w:val="20"/>
          <w:lang w:val="x-none" w:eastAsia="zh-CN"/>
        </w:rPr>
      </w:pPr>
    </w:p>
    <w:p w14:paraId="530C933B" w14:textId="77777777" w:rsidR="00F44C0E" w:rsidRPr="00F44C0E" w:rsidRDefault="00F44C0E" w:rsidP="00F44C0E">
      <w:pPr>
        <w:spacing w:after="0" w:line="264" w:lineRule="auto"/>
        <w:jc w:val="both"/>
        <w:rPr>
          <w:rFonts w:ascii="Times New Roman" w:eastAsia="Times New Roman" w:hAnsi="Times New Roman" w:cs="Times New Roman"/>
          <w:kern w:val="0"/>
          <w:sz w:val="20"/>
          <w:szCs w:val="20"/>
          <w:lang w:eastAsia="pl-PL"/>
          <w14:ligatures w14:val="none"/>
        </w:rPr>
      </w:pPr>
      <w:r w:rsidRPr="00F44C0E">
        <w:rPr>
          <w:rFonts w:ascii="Times New Roman" w:eastAsia="Times New Roman" w:hAnsi="Times New Roman" w:cs="Times New Roman"/>
          <w:kern w:val="0"/>
          <w:sz w:val="20"/>
          <w:szCs w:val="20"/>
          <w:lang w:eastAsia="pl-PL"/>
          <w14:ligatures w14:val="none"/>
        </w:rPr>
        <w:t>Oświadczam, iż Wykonawca spełnia warunki udziału w postępowaniu, czyli Wykonawca w okresie ostatnich trzech lat przed upływem terminu składania ofert, a jeżeli okres prowadzenia działalności jest krótszy, to w tym okresie zrealizował minimum:</w:t>
      </w:r>
    </w:p>
    <w:p w14:paraId="0CF6A9C2" w14:textId="060D7C4B" w:rsidR="00F44C0E" w:rsidRPr="002172C5" w:rsidRDefault="00F44C0E" w:rsidP="002172C5">
      <w:pPr>
        <w:suppressAutoHyphens/>
        <w:spacing w:after="0" w:line="264" w:lineRule="auto"/>
        <w:jc w:val="both"/>
        <w:rPr>
          <w:rFonts w:ascii="Times New Roman" w:hAnsi="Times New Roman"/>
          <w:sz w:val="20"/>
          <w:szCs w:val="20"/>
          <w:lang w:eastAsia="zh-CN"/>
        </w:rPr>
      </w:pPr>
      <w:r>
        <w:rPr>
          <w:rFonts w:ascii="Times New Roman" w:eastAsia="Times New Roman" w:hAnsi="Times New Roman" w:cs="Times New Roman"/>
          <w:b/>
          <w:bCs/>
          <w:kern w:val="0"/>
          <w:sz w:val="20"/>
          <w:szCs w:val="20"/>
          <w:lang w:eastAsia="pl-PL"/>
          <w14:ligatures w14:val="none"/>
        </w:rPr>
        <w:t xml:space="preserve">- </w:t>
      </w:r>
      <w:r w:rsidRPr="00A971D3">
        <w:rPr>
          <w:rFonts w:ascii="Times New Roman" w:eastAsia="Times New Roman" w:hAnsi="Times New Roman" w:cs="Times New Roman"/>
          <w:b/>
          <w:bCs/>
          <w:kern w:val="0"/>
          <w:sz w:val="20"/>
          <w:szCs w:val="20"/>
          <w:lang w:eastAsia="pl-PL"/>
          <w14:ligatures w14:val="none"/>
        </w:rPr>
        <w:t>3 dostawy maszyn przeznaczonych do obróbki lub przetwórstwa tektury lub papieru</w:t>
      </w:r>
    </w:p>
    <w:p w14:paraId="7F43CFFB" w14:textId="77777777" w:rsidR="00E40D60" w:rsidRPr="00CD51FA" w:rsidRDefault="00E40D60" w:rsidP="00E40D60">
      <w:pPr>
        <w:suppressAutoHyphens/>
        <w:spacing w:after="0" w:line="264" w:lineRule="auto"/>
        <w:jc w:val="both"/>
        <w:rPr>
          <w:rFonts w:ascii="Times New Roman" w:hAnsi="Times New Roman"/>
          <w:sz w:val="20"/>
          <w:szCs w:val="20"/>
          <w:lang w:eastAsia="zh-CN"/>
        </w:rPr>
      </w:pPr>
    </w:p>
    <w:p w14:paraId="678EDD32" w14:textId="77777777" w:rsidR="00E40D60" w:rsidRDefault="00E40D60" w:rsidP="00E40D60">
      <w:pPr>
        <w:suppressAutoHyphens/>
        <w:spacing w:after="0" w:line="264" w:lineRule="auto"/>
        <w:jc w:val="both"/>
        <w:rPr>
          <w:rFonts w:ascii="Times New Roman" w:hAnsi="Times New Roman"/>
          <w:sz w:val="20"/>
          <w:szCs w:val="20"/>
        </w:rPr>
      </w:pPr>
    </w:p>
    <w:p w14:paraId="3FCAF376" w14:textId="77777777" w:rsidR="00D8442C" w:rsidRPr="00350D4D" w:rsidRDefault="00D8442C" w:rsidP="00E40D60">
      <w:pPr>
        <w:suppressAutoHyphens/>
        <w:spacing w:after="0" w:line="264" w:lineRule="auto"/>
        <w:jc w:val="both"/>
        <w:rPr>
          <w:rFonts w:ascii="Times New Roman" w:hAnsi="Times New Roman"/>
          <w:sz w:val="20"/>
          <w:szCs w:val="20"/>
        </w:rPr>
      </w:pPr>
    </w:p>
    <w:p w14:paraId="6EC8C1AB" w14:textId="77777777" w:rsidR="00E40D60" w:rsidRPr="00194B49" w:rsidRDefault="00E40D60" w:rsidP="00E40D60">
      <w:pPr>
        <w:spacing w:after="0" w:line="264" w:lineRule="auto"/>
        <w:ind w:left="5664"/>
        <w:jc w:val="both"/>
        <w:rPr>
          <w:rFonts w:ascii="Times New Roman" w:hAnsi="Times New Roman"/>
          <w:sz w:val="20"/>
          <w:szCs w:val="20"/>
        </w:rPr>
      </w:pPr>
      <w:r w:rsidRPr="00194B49">
        <w:rPr>
          <w:rFonts w:ascii="Times New Roman" w:hAnsi="Times New Roman"/>
          <w:sz w:val="20"/>
          <w:szCs w:val="20"/>
        </w:rPr>
        <w:t>………………………………</w:t>
      </w:r>
    </w:p>
    <w:p w14:paraId="26BABCA7" w14:textId="77777777" w:rsidR="00E40D60" w:rsidRPr="00194B49" w:rsidRDefault="00E40D60" w:rsidP="00E40D60">
      <w:pPr>
        <w:spacing w:after="0" w:line="264" w:lineRule="auto"/>
        <w:ind w:left="5664"/>
        <w:jc w:val="both"/>
        <w:rPr>
          <w:rFonts w:ascii="Times New Roman" w:hAnsi="Times New Roman"/>
          <w:sz w:val="20"/>
          <w:szCs w:val="20"/>
        </w:rPr>
      </w:pPr>
      <w:r w:rsidRPr="00194B49">
        <w:rPr>
          <w:rFonts w:ascii="Times New Roman" w:hAnsi="Times New Roman"/>
          <w:sz w:val="20"/>
          <w:szCs w:val="20"/>
        </w:rPr>
        <w:t xml:space="preserve">        (podpis Wykonawcy)</w:t>
      </w:r>
    </w:p>
    <w:p w14:paraId="64E40C23" w14:textId="77777777" w:rsidR="00E40D60" w:rsidRDefault="00E40D60" w:rsidP="00E40D60">
      <w:pPr>
        <w:spacing w:after="0" w:line="264" w:lineRule="auto"/>
        <w:jc w:val="both"/>
        <w:rPr>
          <w:rFonts w:ascii="Times New Roman" w:hAnsi="Times New Roman"/>
          <w:b/>
          <w:bCs/>
          <w:sz w:val="20"/>
          <w:szCs w:val="20"/>
        </w:rPr>
      </w:pPr>
    </w:p>
    <w:p w14:paraId="378DD4A6" w14:textId="77777777" w:rsidR="00D8442C" w:rsidRDefault="00D8442C" w:rsidP="00E40D60">
      <w:pPr>
        <w:spacing w:after="0" w:line="264" w:lineRule="auto"/>
        <w:jc w:val="both"/>
        <w:rPr>
          <w:rFonts w:ascii="Times New Roman" w:hAnsi="Times New Roman"/>
          <w:b/>
          <w:bCs/>
          <w:sz w:val="20"/>
          <w:szCs w:val="20"/>
        </w:rPr>
      </w:pPr>
    </w:p>
    <w:p w14:paraId="1095EAE0" w14:textId="77777777" w:rsidR="00D8442C" w:rsidRDefault="00D8442C" w:rsidP="00E40D60">
      <w:pPr>
        <w:spacing w:after="0" w:line="264" w:lineRule="auto"/>
        <w:jc w:val="both"/>
        <w:rPr>
          <w:rFonts w:ascii="Times New Roman" w:hAnsi="Times New Roman"/>
          <w:b/>
          <w:bCs/>
          <w:sz w:val="20"/>
          <w:szCs w:val="20"/>
        </w:rPr>
      </w:pPr>
    </w:p>
    <w:p w14:paraId="5793373A" w14:textId="77777777" w:rsidR="00D8442C" w:rsidRPr="00194B49" w:rsidRDefault="00D8442C" w:rsidP="00E40D60">
      <w:pPr>
        <w:spacing w:after="0" w:line="264" w:lineRule="auto"/>
        <w:jc w:val="both"/>
        <w:rPr>
          <w:rFonts w:ascii="Times New Roman" w:hAnsi="Times New Roman"/>
          <w:b/>
          <w:bCs/>
          <w:sz w:val="20"/>
          <w:szCs w:val="20"/>
        </w:rPr>
      </w:pPr>
    </w:p>
    <w:p w14:paraId="6B13B9C6" w14:textId="77777777" w:rsidR="00E40D60" w:rsidRPr="00350D4D" w:rsidRDefault="00E40D60" w:rsidP="00E40D60">
      <w:pPr>
        <w:spacing w:after="0" w:line="264" w:lineRule="auto"/>
        <w:jc w:val="both"/>
        <w:rPr>
          <w:rFonts w:ascii="Times New Roman" w:hAnsi="Times New Roman"/>
          <w:b/>
          <w:sz w:val="20"/>
          <w:szCs w:val="20"/>
        </w:rPr>
      </w:pPr>
      <w:r w:rsidRPr="00350D4D">
        <w:rPr>
          <w:rFonts w:ascii="Times New Roman" w:hAnsi="Times New Roman"/>
          <w:b/>
          <w:sz w:val="20"/>
          <w:szCs w:val="20"/>
        </w:rPr>
        <w:lastRenderedPageBreak/>
        <w:t xml:space="preserve">Załącznik nr 2 – Oświadczenie o braku powiązań osobowych lub kapitałowych pomiędzy Wykonawcą a Zamawiającym </w:t>
      </w:r>
    </w:p>
    <w:p w14:paraId="6ECABE36" w14:textId="77777777" w:rsidR="00E40D60" w:rsidRPr="00350D4D" w:rsidRDefault="00E40D60" w:rsidP="00E40D60">
      <w:pPr>
        <w:spacing w:after="0" w:line="264" w:lineRule="auto"/>
        <w:rPr>
          <w:rFonts w:ascii="Times New Roman" w:hAnsi="Times New Roman"/>
          <w:b/>
          <w:sz w:val="20"/>
          <w:szCs w:val="20"/>
        </w:rPr>
      </w:pPr>
    </w:p>
    <w:p w14:paraId="5EF45E12" w14:textId="77777777" w:rsidR="004D05A1" w:rsidRPr="004D05A1" w:rsidRDefault="004D05A1" w:rsidP="004D05A1">
      <w:pPr>
        <w:spacing w:after="0" w:line="264" w:lineRule="auto"/>
        <w:rPr>
          <w:rFonts w:ascii="Times New Roman" w:eastAsia="Calibri" w:hAnsi="Times New Roman" w:cs="Times New Roman"/>
          <w:b/>
          <w:kern w:val="0"/>
          <w:sz w:val="20"/>
          <w:szCs w:val="20"/>
          <w14:ligatures w14:val="none"/>
        </w:rPr>
      </w:pPr>
    </w:p>
    <w:p w14:paraId="5FC9C615" w14:textId="77777777" w:rsidR="004D05A1" w:rsidRPr="004D05A1" w:rsidRDefault="004D05A1" w:rsidP="004D05A1">
      <w:pPr>
        <w:spacing w:after="0" w:line="264" w:lineRule="auto"/>
        <w:jc w:val="both"/>
        <w:rPr>
          <w:rFonts w:ascii="Times New Roman" w:eastAsia="Calibri" w:hAnsi="Times New Roman" w:cs="Times New Roman"/>
          <w:kern w:val="0"/>
          <w:sz w:val="20"/>
          <w:szCs w:val="20"/>
          <w14:ligatures w14:val="none"/>
        </w:rPr>
      </w:pPr>
    </w:p>
    <w:p w14:paraId="5AC102E5" w14:textId="77777777" w:rsidR="004D05A1" w:rsidRPr="004D05A1" w:rsidRDefault="004D05A1" w:rsidP="004D05A1">
      <w:pPr>
        <w:spacing w:after="0" w:line="264" w:lineRule="auto"/>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w:t>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t>………………………………..</w:t>
      </w:r>
    </w:p>
    <w:p w14:paraId="39990147" w14:textId="77777777" w:rsidR="004D05A1" w:rsidRPr="004D05A1" w:rsidRDefault="004D05A1" w:rsidP="004D05A1">
      <w:pPr>
        <w:spacing w:after="0" w:line="264" w:lineRule="auto"/>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 xml:space="preserve">     Pieczęć Wykonawcy</w:t>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r>
      <w:r w:rsidRPr="004D05A1">
        <w:rPr>
          <w:rFonts w:ascii="Times New Roman" w:eastAsia="Calibri" w:hAnsi="Times New Roman" w:cs="Times New Roman"/>
          <w:kern w:val="0"/>
          <w:sz w:val="20"/>
          <w:szCs w:val="20"/>
          <w14:ligatures w14:val="none"/>
        </w:rPr>
        <w:tab/>
        <w:t>Miejscowość i data</w:t>
      </w:r>
    </w:p>
    <w:p w14:paraId="3DD2E4D3" w14:textId="77777777" w:rsidR="004D05A1" w:rsidRPr="004D05A1" w:rsidRDefault="004D05A1" w:rsidP="004D05A1">
      <w:pPr>
        <w:spacing w:after="0" w:line="264" w:lineRule="auto"/>
        <w:contextualSpacing/>
        <w:jc w:val="center"/>
        <w:rPr>
          <w:rFonts w:ascii="Times New Roman" w:eastAsia="Calibri" w:hAnsi="Times New Roman" w:cs="Times New Roman"/>
          <w:b/>
          <w:kern w:val="0"/>
          <w:sz w:val="20"/>
          <w:szCs w:val="20"/>
          <w14:ligatures w14:val="none"/>
        </w:rPr>
      </w:pPr>
    </w:p>
    <w:p w14:paraId="5EA138EF" w14:textId="77777777" w:rsidR="004D05A1" w:rsidRPr="004D05A1" w:rsidRDefault="004D05A1" w:rsidP="004D05A1">
      <w:pPr>
        <w:spacing w:after="0" w:line="264" w:lineRule="auto"/>
        <w:contextualSpacing/>
        <w:jc w:val="center"/>
        <w:rPr>
          <w:rFonts w:ascii="Times New Roman" w:eastAsia="Calibri" w:hAnsi="Times New Roman" w:cs="Times New Roman"/>
          <w:b/>
          <w:kern w:val="0"/>
          <w:sz w:val="20"/>
          <w:szCs w:val="20"/>
          <w14:ligatures w14:val="none"/>
        </w:rPr>
      </w:pPr>
      <w:r w:rsidRPr="004D05A1">
        <w:rPr>
          <w:rFonts w:ascii="Times New Roman" w:eastAsia="Calibri" w:hAnsi="Times New Roman" w:cs="Times New Roman"/>
          <w:b/>
          <w:kern w:val="0"/>
          <w:sz w:val="20"/>
          <w:szCs w:val="20"/>
          <w14:ligatures w14:val="none"/>
        </w:rPr>
        <w:t>Oświadczenie</w:t>
      </w:r>
    </w:p>
    <w:p w14:paraId="6A121132" w14:textId="77777777" w:rsidR="004D05A1" w:rsidRPr="004D05A1" w:rsidRDefault="004D05A1" w:rsidP="004D05A1">
      <w:pPr>
        <w:spacing w:after="0" w:line="264" w:lineRule="auto"/>
        <w:contextualSpacing/>
        <w:jc w:val="center"/>
        <w:rPr>
          <w:rFonts w:ascii="Times New Roman" w:eastAsia="Calibri" w:hAnsi="Times New Roman" w:cs="Times New Roman"/>
          <w:b/>
          <w:kern w:val="0"/>
          <w:sz w:val="20"/>
          <w:szCs w:val="20"/>
          <w14:ligatures w14:val="none"/>
        </w:rPr>
      </w:pPr>
    </w:p>
    <w:p w14:paraId="522AAC57" w14:textId="2195D776"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 xml:space="preserve">Nawiązując do zapytania ofertowego  z dnia </w:t>
      </w:r>
      <w:r w:rsidR="00962325" w:rsidRPr="00962325">
        <w:rPr>
          <w:rFonts w:ascii="Times New Roman" w:hAnsi="Times New Roman"/>
          <w:b/>
          <w:bCs/>
          <w:sz w:val="20"/>
          <w:szCs w:val="20"/>
        </w:rPr>
        <w:t>0</w:t>
      </w:r>
      <w:r w:rsidR="00D8442C">
        <w:rPr>
          <w:rFonts w:ascii="Times New Roman" w:hAnsi="Times New Roman"/>
          <w:b/>
          <w:bCs/>
          <w:sz w:val="20"/>
          <w:szCs w:val="20"/>
        </w:rPr>
        <w:t>6</w:t>
      </w:r>
      <w:r w:rsidR="00962325" w:rsidRPr="00962325">
        <w:rPr>
          <w:rFonts w:ascii="Times New Roman" w:hAnsi="Times New Roman"/>
          <w:b/>
          <w:bCs/>
          <w:sz w:val="20"/>
          <w:szCs w:val="20"/>
        </w:rPr>
        <w:t>.02.2026 r.</w:t>
      </w:r>
    </w:p>
    <w:p w14:paraId="4A226524"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p>
    <w:p w14:paraId="248EE042"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ja, niżej podpisany ……………………………………………………………………………………….</w:t>
      </w:r>
    </w:p>
    <w:p w14:paraId="183E1713" w14:textId="77777777" w:rsidR="004D05A1" w:rsidRPr="004D05A1" w:rsidRDefault="004D05A1" w:rsidP="004D05A1">
      <w:pPr>
        <w:spacing w:after="0" w:line="264" w:lineRule="auto"/>
        <w:ind w:left="1416" w:firstLine="708"/>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(imię i nazwisko osoby uprawnionej do reprezentowania Wykonawcy)</w:t>
      </w:r>
    </w:p>
    <w:p w14:paraId="2107F83D"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p>
    <w:p w14:paraId="49CB08D0"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działając w imieniu i na rzecz:</w:t>
      </w:r>
    </w:p>
    <w:p w14:paraId="0D1DE670"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w:t>
      </w:r>
    </w:p>
    <w:p w14:paraId="4F1E061E" w14:textId="77777777" w:rsidR="004D05A1" w:rsidRPr="004D05A1" w:rsidRDefault="004D05A1" w:rsidP="004D05A1">
      <w:pPr>
        <w:spacing w:after="0" w:line="264" w:lineRule="auto"/>
        <w:ind w:left="1416" w:firstLine="708"/>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(dane Wykonawcy – pełna nazwa firmy)</w:t>
      </w:r>
    </w:p>
    <w:p w14:paraId="4DDD85EA" w14:textId="77777777" w:rsidR="004D05A1" w:rsidRPr="004D05A1" w:rsidRDefault="004D05A1" w:rsidP="004D05A1">
      <w:pPr>
        <w:spacing w:after="0" w:line="264" w:lineRule="auto"/>
        <w:ind w:left="1416" w:firstLine="708"/>
        <w:contextualSpacing/>
        <w:jc w:val="both"/>
        <w:rPr>
          <w:rFonts w:ascii="Times New Roman" w:eastAsia="Calibri" w:hAnsi="Times New Roman" w:cs="Times New Roman"/>
          <w:kern w:val="0"/>
          <w:sz w:val="20"/>
          <w:szCs w:val="20"/>
          <w14:ligatures w14:val="none"/>
        </w:rPr>
      </w:pPr>
    </w:p>
    <w:p w14:paraId="466733C1"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r w:rsidRPr="004D05A1">
        <w:rPr>
          <w:rFonts w:ascii="Times New Roman" w:eastAsia="Calibri" w:hAnsi="Times New Roman" w:cs="Times New Roman"/>
          <w:kern w:val="0"/>
          <w:sz w:val="20"/>
          <w:szCs w:val="20"/>
          <w14:ligatures w14:val="none"/>
        </w:rPr>
        <w:t>oświadczam, że:</w:t>
      </w:r>
    </w:p>
    <w:p w14:paraId="0039537A" w14:textId="77777777" w:rsidR="004D05A1" w:rsidRPr="004D05A1" w:rsidRDefault="004D05A1" w:rsidP="004D05A1">
      <w:pPr>
        <w:spacing w:after="0" w:line="264" w:lineRule="auto"/>
        <w:contextualSpacing/>
        <w:jc w:val="both"/>
        <w:rPr>
          <w:rFonts w:ascii="Times New Roman" w:eastAsia="Calibri" w:hAnsi="Times New Roman" w:cs="Times New Roman"/>
          <w:kern w:val="0"/>
          <w:sz w:val="20"/>
          <w:szCs w:val="20"/>
          <w14:ligatures w14:val="none"/>
        </w:rPr>
      </w:pPr>
    </w:p>
    <w:p w14:paraId="32441310" w14:textId="77777777" w:rsidR="004D05A1" w:rsidRPr="004D05A1" w:rsidRDefault="004D05A1" w:rsidP="004D05A1">
      <w:pPr>
        <w:widowControl w:val="0"/>
        <w:tabs>
          <w:tab w:val="left" w:pos="0"/>
        </w:tabs>
        <w:suppressAutoHyphens/>
        <w:autoSpaceDE w:val="0"/>
        <w:spacing w:after="0" w:line="264" w:lineRule="auto"/>
        <w:ind w:right="42"/>
        <w:contextualSpacing/>
        <w:jc w:val="both"/>
        <w:rPr>
          <w:rFonts w:ascii="Calibri" w:eastAsia="Calibri" w:hAnsi="Calibri" w:cs="Times New Roman"/>
          <w:kern w:val="0"/>
          <w:lang w:eastAsia="zh-CN"/>
          <w14:ligatures w14:val="none"/>
        </w:rPr>
      </w:pPr>
      <w:r w:rsidRPr="004D05A1">
        <w:rPr>
          <w:rFonts w:ascii="Times New Roman" w:eastAsia="Calibri" w:hAnsi="Times New Roman" w:cs="Times New Roman"/>
          <w:kern w:val="0"/>
          <w:sz w:val="20"/>
          <w:szCs w:val="20"/>
          <w:lang w:eastAsia="zh-CN"/>
          <w14:ligatures w14:val="none"/>
        </w:rPr>
        <w:t xml:space="preserve">Wykonawca nie jest powiązany osobowo lub kapitałowo z Zamawiającym, tzn. nie występują żadne powiązania kapitałowe lub osobowe w rozumieniu wzajemnych powiązań między Zamawiającym </w:t>
      </w:r>
      <w:r w:rsidRPr="004D05A1">
        <w:rPr>
          <w:rFonts w:ascii="Times New Roman" w:eastAsia="Times New Roman" w:hAnsi="Times New Roman" w:cs="Times New Roman"/>
          <w:color w:val="000000"/>
          <w:kern w:val="0"/>
          <w:sz w:val="20"/>
          <w:szCs w:val="20"/>
          <w:lang w:eastAsia="pl-PL"/>
          <w14:ligatures w14:val="none"/>
        </w:rPr>
        <w:t xml:space="preserve">lub osobami upoważnionymi do zaciągania zobowiązań w imieniu Zamawiającego </w:t>
      </w:r>
      <w:r w:rsidRPr="004D05A1">
        <w:rPr>
          <w:rFonts w:ascii="Times New Roman" w:eastAsia="Calibri" w:hAnsi="Times New Roman" w:cs="Times New Roman"/>
          <w:kern w:val="0"/>
          <w:sz w:val="20"/>
          <w:szCs w:val="20"/>
          <w:lang w:eastAsia="zh-CN"/>
          <w14:ligatures w14:val="none"/>
        </w:rPr>
        <w:t>a Wykonawcą, polegające w szczególności na:</w:t>
      </w:r>
    </w:p>
    <w:p w14:paraId="789C18F0" w14:textId="77777777" w:rsidR="004D05A1" w:rsidRPr="004D05A1" w:rsidRDefault="004D05A1" w:rsidP="004D05A1">
      <w:pPr>
        <w:widowControl w:val="0"/>
        <w:numPr>
          <w:ilvl w:val="0"/>
          <w:numId w:val="41"/>
        </w:numPr>
        <w:suppressAutoHyphens/>
        <w:autoSpaceDE w:val="0"/>
        <w:spacing w:after="0" w:line="276" w:lineRule="auto"/>
        <w:ind w:left="851" w:hanging="284"/>
        <w:contextualSpacing/>
        <w:jc w:val="both"/>
        <w:rPr>
          <w:rFonts w:ascii="Calibri" w:eastAsia="Calibri" w:hAnsi="Calibri" w:cs="Times New Roman"/>
          <w:kern w:val="0"/>
          <w:lang w:eastAsia="zh-CN"/>
          <w14:ligatures w14:val="none"/>
        </w:rPr>
      </w:pPr>
      <w:r w:rsidRPr="004D05A1">
        <w:rPr>
          <w:rFonts w:ascii="Times New Roman" w:eastAsia="Calibri" w:hAnsi="Times New Roman" w:cs="Times New Roman"/>
          <w:kern w:val="0"/>
          <w:sz w:val="20"/>
          <w:szCs w:val="20"/>
          <w:lang w:eastAsia="zh-CN"/>
          <w14:ligatures w14:val="none"/>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1775AC65" w14:textId="77777777" w:rsidR="004D05A1" w:rsidRPr="004D05A1" w:rsidRDefault="004D05A1" w:rsidP="004D05A1">
      <w:pPr>
        <w:widowControl w:val="0"/>
        <w:numPr>
          <w:ilvl w:val="0"/>
          <w:numId w:val="41"/>
        </w:numPr>
        <w:suppressAutoHyphens/>
        <w:autoSpaceDE w:val="0"/>
        <w:spacing w:after="0" w:line="276" w:lineRule="auto"/>
        <w:ind w:left="851" w:hanging="284"/>
        <w:contextualSpacing/>
        <w:jc w:val="both"/>
        <w:rPr>
          <w:rFonts w:ascii="Calibri" w:eastAsia="Calibri" w:hAnsi="Calibri" w:cs="Times New Roman"/>
          <w:kern w:val="0"/>
          <w:lang w:eastAsia="zh-CN"/>
          <w14:ligatures w14:val="none"/>
        </w:rPr>
      </w:pPr>
      <w:r w:rsidRPr="004D05A1">
        <w:rPr>
          <w:rFonts w:ascii="Times New Roman" w:eastAsia="Calibri" w:hAnsi="Times New Roman" w:cs="Times New Roman"/>
          <w:kern w:val="0"/>
          <w:sz w:val="20"/>
          <w:szCs w:val="20"/>
          <w:lang w:eastAsia="zh-CN"/>
          <w14:ligatures w14:val="none"/>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8636640" w14:textId="77777777" w:rsidR="004D05A1" w:rsidRPr="004D05A1" w:rsidRDefault="004D05A1" w:rsidP="004D05A1">
      <w:pPr>
        <w:widowControl w:val="0"/>
        <w:numPr>
          <w:ilvl w:val="0"/>
          <w:numId w:val="41"/>
        </w:numPr>
        <w:suppressAutoHyphens/>
        <w:autoSpaceDE w:val="0"/>
        <w:spacing w:after="0" w:line="276" w:lineRule="auto"/>
        <w:ind w:left="851" w:hanging="284"/>
        <w:contextualSpacing/>
        <w:jc w:val="both"/>
        <w:rPr>
          <w:rFonts w:ascii="Calibri" w:eastAsia="Calibri" w:hAnsi="Calibri" w:cs="Times New Roman"/>
          <w:kern w:val="0"/>
          <w:lang w:eastAsia="zh-CN"/>
          <w14:ligatures w14:val="none"/>
        </w:rPr>
      </w:pPr>
      <w:r w:rsidRPr="004D05A1">
        <w:rPr>
          <w:rFonts w:ascii="Times New Roman" w:eastAsia="Calibri" w:hAnsi="Times New Roman" w:cs="Times New Roman"/>
          <w:kern w:val="0"/>
          <w:sz w:val="20"/>
          <w:szCs w:val="20"/>
          <w:lang w:eastAsia="zh-CN"/>
          <w14:ligatures w14:val="none"/>
        </w:rPr>
        <w:t>pozostawaniu z wykonawcą w takim stosunku prawnym lub faktycznym, że istnieje uzasadniona wątpliwość co do ich bezstronności lub niezależności w związku z postępowaniem o udzielenie zamówienia.</w:t>
      </w:r>
    </w:p>
    <w:p w14:paraId="38566AA2" w14:textId="77777777" w:rsidR="004D05A1" w:rsidRPr="004D05A1" w:rsidRDefault="004D05A1" w:rsidP="004D05A1">
      <w:pPr>
        <w:widowControl w:val="0"/>
        <w:tabs>
          <w:tab w:val="left" w:pos="284"/>
        </w:tabs>
        <w:autoSpaceDE w:val="0"/>
        <w:autoSpaceDN w:val="0"/>
        <w:adjustRightInd w:val="0"/>
        <w:spacing w:after="0" w:line="276" w:lineRule="auto"/>
        <w:ind w:left="720"/>
        <w:contextualSpacing/>
        <w:jc w:val="both"/>
        <w:rPr>
          <w:rFonts w:ascii="Times New Roman" w:eastAsia="Calibri" w:hAnsi="Times New Roman" w:cs="Times New Roman"/>
          <w:kern w:val="0"/>
          <w:sz w:val="20"/>
          <w:szCs w:val="20"/>
          <w14:ligatures w14:val="none"/>
        </w:rPr>
      </w:pPr>
    </w:p>
    <w:p w14:paraId="6645AA55" w14:textId="77777777" w:rsidR="004D05A1" w:rsidRPr="004D05A1" w:rsidRDefault="004D05A1" w:rsidP="004D05A1">
      <w:pPr>
        <w:spacing w:after="0" w:line="264" w:lineRule="auto"/>
        <w:ind w:left="720"/>
        <w:contextualSpacing/>
        <w:jc w:val="both"/>
        <w:rPr>
          <w:rFonts w:ascii="Times New Roman" w:eastAsia="Calibri" w:hAnsi="Times New Roman" w:cs="Times New Roman"/>
          <w:kern w:val="0"/>
          <w:sz w:val="20"/>
          <w:szCs w:val="20"/>
          <w14:ligatures w14:val="none"/>
        </w:rPr>
      </w:pPr>
    </w:p>
    <w:p w14:paraId="19A464C9" w14:textId="77777777" w:rsidR="004D05A1" w:rsidRPr="004D05A1" w:rsidRDefault="004D05A1" w:rsidP="004D05A1">
      <w:pPr>
        <w:spacing w:after="0" w:line="264" w:lineRule="auto"/>
        <w:ind w:left="720"/>
        <w:contextualSpacing/>
        <w:jc w:val="both"/>
        <w:rPr>
          <w:rFonts w:ascii="Times New Roman" w:eastAsia="Calibri" w:hAnsi="Times New Roman" w:cs="Times New Roman"/>
          <w:kern w:val="0"/>
          <w:sz w:val="20"/>
          <w:szCs w:val="20"/>
          <w14:ligatures w14:val="none"/>
        </w:rPr>
      </w:pPr>
    </w:p>
    <w:p w14:paraId="52BB27B1" w14:textId="77777777" w:rsidR="004D05A1" w:rsidRPr="004D05A1" w:rsidRDefault="004D05A1" w:rsidP="004D05A1">
      <w:pPr>
        <w:spacing w:after="0" w:line="264" w:lineRule="auto"/>
        <w:ind w:left="720"/>
        <w:contextualSpacing/>
        <w:jc w:val="both"/>
        <w:rPr>
          <w:rFonts w:ascii="Times New Roman" w:eastAsia="Calibri" w:hAnsi="Times New Roman" w:cs="Times New Roman"/>
          <w:kern w:val="0"/>
          <w:sz w:val="20"/>
          <w:szCs w:val="20"/>
          <w14:ligatures w14:val="none"/>
        </w:rPr>
      </w:pPr>
    </w:p>
    <w:p w14:paraId="70EEA5BD" w14:textId="77777777" w:rsidR="004D05A1" w:rsidRPr="002C6F65" w:rsidRDefault="004D05A1" w:rsidP="004D05A1">
      <w:pPr>
        <w:spacing w:after="0" w:line="264" w:lineRule="auto"/>
        <w:ind w:left="5664"/>
        <w:jc w:val="both"/>
        <w:rPr>
          <w:rFonts w:ascii="Times New Roman" w:eastAsia="Calibri" w:hAnsi="Times New Roman" w:cs="Times New Roman"/>
          <w:kern w:val="0"/>
          <w:sz w:val="20"/>
          <w:szCs w:val="20"/>
          <w14:ligatures w14:val="none"/>
        </w:rPr>
      </w:pPr>
      <w:r w:rsidRPr="002C6F65">
        <w:rPr>
          <w:rFonts w:ascii="Times New Roman" w:eastAsia="Calibri" w:hAnsi="Times New Roman" w:cs="Times New Roman"/>
          <w:kern w:val="0"/>
          <w:sz w:val="20"/>
          <w:szCs w:val="20"/>
          <w14:ligatures w14:val="none"/>
        </w:rPr>
        <w:t>……………………………….</w:t>
      </w:r>
    </w:p>
    <w:p w14:paraId="0E5927D8" w14:textId="77777777" w:rsidR="004D05A1" w:rsidRPr="002C6F65" w:rsidRDefault="004D05A1" w:rsidP="004D05A1">
      <w:pPr>
        <w:spacing w:after="0" w:line="264" w:lineRule="auto"/>
        <w:ind w:left="5664"/>
        <w:jc w:val="both"/>
        <w:rPr>
          <w:rFonts w:ascii="Times New Roman" w:eastAsia="Calibri" w:hAnsi="Times New Roman" w:cs="Times New Roman"/>
          <w:kern w:val="0"/>
          <w:sz w:val="20"/>
          <w:szCs w:val="20"/>
          <w14:ligatures w14:val="none"/>
        </w:rPr>
      </w:pPr>
      <w:r w:rsidRPr="002C6F65">
        <w:rPr>
          <w:rFonts w:ascii="Times New Roman" w:eastAsia="Calibri" w:hAnsi="Times New Roman" w:cs="Times New Roman"/>
          <w:kern w:val="0"/>
          <w:sz w:val="20"/>
          <w:szCs w:val="20"/>
          <w14:ligatures w14:val="none"/>
        </w:rPr>
        <w:t xml:space="preserve">       (podpis Wykonawcy)</w:t>
      </w:r>
    </w:p>
    <w:p w14:paraId="248F914E" w14:textId="77777777" w:rsidR="00E40D60" w:rsidRPr="00194B49" w:rsidRDefault="00E40D60" w:rsidP="00E40D60">
      <w:pPr>
        <w:spacing w:after="0" w:line="264" w:lineRule="auto"/>
        <w:rPr>
          <w:rFonts w:ascii="Times New Roman" w:hAnsi="Times New Roman"/>
          <w:b/>
          <w:sz w:val="20"/>
          <w:szCs w:val="20"/>
        </w:rPr>
      </w:pPr>
    </w:p>
    <w:p w14:paraId="32C61289" w14:textId="77777777" w:rsidR="00E40D60" w:rsidRPr="00194B49" w:rsidRDefault="00E40D60" w:rsidP="00E40D60">
      <w:pPr>
        <w:spacing w:after="0" w:line="264" w:lineRule="auto"/>
        <w:rPr>
          <w:rFonts w:ascii="Times New Roman" w:hAnsi="Times New Roman"/>
          <w:b/>
          <w:sz w:val="20"/>
          <w:szCs w:val="20"/>
        </w:rPr>
      </w:pPr>
    </w:p>
    <w:p w14:paraId="73C1EA42" w14:textId="77777777" w:rsidR="00E40D60" w:rsidRPr="00194B49" w:rsidRDefault="00E40D60" w:rsidP="00E40D60">
      <w:pPr>
        <w:spacing w:after="0" w:line="264" w:lineRule="auto"/>
        <w:rPr>
          <w:rFonts w:ascii="Times New Roman" w:hAnsi="Times New Roman"/>
          <w:b/>
          <w:sz w:val="20"/>
          <w:szCs w:val="20"/>
        </w:rPr>
      </w:pPr>
    </w:p>
    <w:p w14:paraId="7144D3AB" w14:textId="77777777" w:rsidR="00E40D60" w:rsidRPr="00194B49" w:rsidRDefault="00E40D60" w:rsidP="00E40D60">
      <w:pPr>
        <w:spacing w:after="0" w:line="264" w:lineRule="auto"/>
        <w:rPr>
          <w:rFonts w:ascii="Times New Roman" w:hAnsi="Times New Roman"/>
          <w:b/>
          <w:sz w:val="20"/>
          <w:szCs w:val="20"/>
        </w:rPr>
      </w:pPr>
    </w:p>
    <w:p w14:paraId="36E9AA86" w14:textId="77777777" w:rsidR="00E40D60" w:rsidRDefault="00E40D60" w:rsidP="00E40D60">
      <w:pPr>
        <w:spacing w:after="0" w:line="264" w:lineRule="auto"/>
        <w:jc w:val="both"/>
        <w:rPr>
          <w:rFonts w:ascii="Times New Roman" w:hAnsi="Times New Roman"/>
          <w:b/>
          <w:sz w:val="20"/>
          <w:szCs w:val="20"/>
        </w:rPr>
      </w:pPr>
    </w:p>
    <w:p w14:paraId="3DC38795" w14:textId="77777777" w:rsidR="00CD1C9B" w:rsidRDefault="00CD1C9B" w:rsidP="00E40D60">
      <w:pPr>
        <w:spacing w:after="0" w:line="264" w:lineRule="auto"/>
        <w:jc w:val="both"/>
        <w:rPr>
          <w:rFonts w:ascii="Times New Roman" w:hAnsi="Times New Roman"/>
          <w:b/>
          <w:sz w:val="20"/>
          <w:szCs w:val="20"/>
        </w:rPr>
      </w:pPr>
    </w:p>
    <w:p w14:paraId="4AF0DD0C" w14:textId="77777777" w:rsidR="00CD1C9B" w:rsidRDefault="00CD1C9B" w:rsidP="00E40D60">
      <w:pPr>
        <w:spacing w:after="0" w:line="264" w:lineRule="auto"/>
        <w:jc w:val="both"/>
        <w:rPr>
          <w:rFonts w:ascii="Times New Roman" w:hAnsi="Times New Roman"/>
          <w:b/>
          <w:sz w:val="20"/>
          <w:szCs w:val="20"/>
        </w:rPr>
      </w:pPr>
    </w:p>
    <w:p w14:paraId="6A3A8D09" w14:textId="77777777" w:rsidR="00CD1C9B" w:rsidRDefault="00CD1C9B" w:rsidP="00E40D60">
      <w:pPr>
        <w:spacing w:after="0" w:line="264" w:lineRule="auto"/>
        <w:jc w:val="both"/>
        <w:rPr>
          <w:rFonts w:ascii="Times New Roman" w:hAnsi="Times New Roman"/>
          <w:b/>
          <w:sz w:val="20"/>
          <w:szCs w:val="20"/>
        </w:rPr>
      </w:pPr>
    </w:p>
    <w:p w14:paraId="2646667D" w14:textId="77777777" w:rsidR="00CD1C9B" w:rsidRDefault="00CD1C9B" w:rsidP="00E40D60">
      <w:pPr>
        <w:spacing w:after="0" w:line="264" w:lineRule="auto"/>
        <w:jc w:val="both"/>
        <w:rPr>
          <w:rFonts w:ascii="Times New Roman" w:hAnsi="Times New Roman"/>
          <w:b/>
          <w:sz w:val="20"/>
          <w:szCs w:val="20"/>
        </w:rPr>
      </w:pPr>
    </w:p>
    <w:p w14:paraId="33715F56" w14:textId="77777777" w:rsidR="00CD1C9B" w:rsidRDefault="00CD1C9B" w:rsidP="00E40D60">
      <w:pPr>
        <w:spacing w:after="0" w:line="264" w:lineRule="auto"/>
        <w:jc w:val="both"/>
        <w:rPr>
          <w:rFonts w:ascii="Times New Roman" w:hAnsi="Times New Roman"/>
          <w:b/>
          <w:sz w:val="20"/>
          <w:szCs w:val="20"/>
        </w:rPr>
      </w:pPr>
    </w:p>
    <w:p w14:paraId="19972824" w14:textId="77777777" w:rsidR="00CD1C9B" w:rsidRDefault="00CD1C9B" w:rsidP="00E40D60">
      <w:pPr>
        <w:spacing w:after="0" w:line="264" w:lineRule="auto"/>
        <w:jc w:val="both"/>
        <w:rPr>
          <w:rFonts w:ascii="Times New Roman" w:hAnsi="Times New Roman"/>
          <w:b/>
          <w:sz w:val="20"/>
          <w:szCs w:val="20"/>
        </w:rPr>
      </w:pPr>
    </w:p>
    <w:p w14:paraId="07402930" w14:textId="77777777" w:rsidR="00CD1C9B" w:rsidRPr="00CD1C9B" w:rsidRDefault="00CD1C9B" w:rsidP="002C6F65">
      <w:pPr>
        <w:spacing w:after="0" w:line="23" w:lineRule="atLeast"/>
        <w:ind w:left="567" w:hanging="283"/>
        <w:jc w:val="both"/>
        <w:textAlignment w:val="baseline"/>
        <w:rPr>
          <w:rFonts w:ascii="Times New Roman" w:eastAsia="Times New Roman" w:hAnsi="Times New Roman" w:cs="Times New Roman"/>
          <w:b/>
          <w:bCs/>
          <w:kern w:val="1"/>
          <w:sz w:val="20"/>
          <w:szCs w:val="20"/>
          <w:lang w:eastAsia="ar-SA"/>
          <w14:ligatures w14:val="none"/>
        </w:rPr>
      </w:pPr>
    </w:p>
    <w:p w14:paraId="4378B828" w14:textId="26345D31" w:rsidR="00CD1C9B" w:rsidRPr="00CD1C9B" w:rsidRDefault="00CD1C9B" w:rsidP="002C6F65">
      <w:pPr>
        <w:spacing w:after="0" w:line="23" w:lineRule="atLeast"/>
        <w:jc w:val="both"/>
        <w:textAlignment w:val="baseline"/>
        <w:rPr>
          <w:rFonts w:ascii="Times New Roman" w:eastAsia="Times New Roman" w:hAnsi="Times New Roman" w:cs="Times New Roman"/>
          <w:b/>
          <w:bCs/>
          <w:kern w:val="1"/>
          <w:sz w:val="20"/>
          <w:szCs w:val="20"/>
          <w:lang w:eastAsia="ar-SA"/>
          <w14:ligatures w14:val="none"/>
        </w:rPr>
      </w:pPr>
      <w:r w:rsidRPr="00CD1C9B">
        <w:rPr>
          <w:rFonts w:ascii="Times New Roman" w:eastAsia="Times New Roman" w:hAnsi="Times New Roman" w:cs="Times New Roman"/>
          <w:b/>
          <w:bCs/>
          <w:kern w:val="1"/>
          <w:sz w:val="20"/>
          <w:szCs w:val="20"/>
          <w:lang w:eastAsia="ar-SA"/>
          <w14:ligatures w14:val="none"/>
        </w:rPr>
        <w:t xml:space="preserve">Załącznik nr 2a - Oświadczenie o braku zaległości w </w:t>
      </w:r>
      <w:r w:rsidRPr="00CD1C9B">
        <w:rPr>
          <w:rFonts w:ascii="Times New Roman" w:eastAsia="Times New Roman" w:hAnsi="Times New Roman" w:cs="Times New Roman"/>
          <w:b/>
          <w:color w:val="000000"/>
          <w:kern w:val="1"/>
          <w:sz w:val="20"/>
          <w:szCs w:val="20"/>
          <w:lang w:eastAsia="ar-SA"/>
          <w14:ligatures w14:val="none"/>
        </w:rPr>
        <w:t>podatkach, opłatach oraz składkach na ubezpieczenia</w:t>
      </w:r>
      <w:r w:rsidR="00600D7F">
        <w:rPr>
          <w:rFonts w:ascii="Times New Roman" w:eastAsia="Times New Roman" w:hAnsi="Times New Roman" w:cs="Times New Roman"/>
          <w:b/>
          <w:color w:val="000000"/>
          <w:kern w:val="1"/>
          <w:sz w:val="20"/>
          <w:szCs w:val="20"/>
          <w:lang w:eastAsia="ar-SA"/>
          <w14:ligatures w14:val="none"/>
        </w:rPr>
        <w:t xml:space="preserve"> </w:t>
      </w:r>
      <w:r w:rsidRPr="00CD1C9B">
        <w:rPr>
          <w:rFonts w:ascii="Times New Roman" w:eastAsia="Times New Roman" w:hAnsi="Times New Roman" w:cs="Times New Roman"/>
          <w:b/>
          <w:color w:val="000000"/>
          <w:kern w:val="1"/>
          <w:sz w:val="20"/>
          <w:szCs w:val="20"/>
          <w:lang w:eastAsia="ar-SA"/>
          <w14:ligatures w14:val="none"/>
        </w:rPr>
        <w:t>społeczne lub zdrowotne.</w:t>
      </w:r>
    </w:p>
    <w:p w14:paraId="093DA655" w14:textId="77777777" w:rsidR="00CD1C9B" w:rsidRPr="00CD1C9B" w:rsidRDefault="00CD1C9B" w:rsidP="00CD1C9B">
      <w:pPr>
        <w:spacing w:after="0" w:line="23" w:lineRule="atLeast"/>
        <w:ind w:left="567" w:hanging="283"/>
        <w:textAlignment w:val="baseline"/>
        <w:rPr>
          <w:rFonts w:ascii="Times New Roman" w:eastAsia="Times New Roman" w:hAnsi="Times New Roman" w:cs="Times New Roman"/>
          <w:b/>
          <w:bCs/>
          <w:kern w:val="1"/>
          <w:sz w:val="20"/>
          <w:szCs w:val="20"/>
          <w:lang w:eastAsia="ar-SA"/>
          <w14:ligatures w14:val="none"/>
        </w:rPr>
      </w:pPr>
    </w:p>
    <w:p w14:paraId="1D22CF84" w14:textId="77777777" w:rsidR="00CD1C9B" w:rsidRPr="00CD1C9B" w:rsidRDefault="00CD1C9B" w:rsidP="00CD1C9B">
      <w:pPr>
        <w:spacing w:after="0" w:line="23" w:lineRule="atLeast"/>
        <w:ind w:left="567" w:hanging="283"/>
        <w:textAlignment w:val="baseline"/>
        <w:rPr>
          <w:rFonts w:ascii="Times New Roman" w:eastAsia="Times New Roman" w:hAnsi="Times New Roman" w:cs="Times New Roman"/>
          <w:b/>
          <w:bCs/>
          <w:kern w:val="1"/>
          <w:sz w:val="20"/>
          <w:szCs w:val="20"/>
          <w:lang w:eastAsia="ar-SA"/>
          <w14:ligatures w14:val="none"/>
        </w:rPr>
      </w:pPr>
    </w:p>
    <w:p w14:paraId="5B7FBD1D" w14:textId="77777777" w:rsidR="00CD1C9B" w:rsidRPr="00CD1C9B" w:rsidRDefault="00CD1C9B" w:rsidP="00CD1C9B">
      <w:pPr>
        <w:spacing w:after="0" w:line="264" w:lineRule="auto"/>
        <w:textAlignment w:val="baseline"/>
        <w:rPr>
          <w:rFonts w:ascii="Times New Roman" w:eastAsia="Times New Roman" w:hAnsi="Times New Roman" w:cs="Times New Roman"/>
          <w:b/>
          <w:kern w:val="1"/>
          <w:sz w:val="20"/>
          <w:szCs w:val="20"/>
          <w:lang w:eastAsia="ar-SA"/>
          <w14:ligatures w14:val="none"/>
        </w:rPr>
      </w:pPr>
    </w:p>
    <w:p w14:paraId="4E86EA49"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w:t>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t xml:space="preserve">                                        ………………………………..</w:t>
      </w:r>
    </w:p>
    <w:p w14:paraId="28D6C9D0" w14:textId="77777777" w:rsidR="00CD1C9B" w:rsidRPr="00CD1C9B" w:rsidRDefault="00CD1C9B" w:rsidP="00CD1C9B">
      <w:pPr>
        <w:spacing w:after="0" w:line="264" w:lineRule="auto"/>
        <w:jc w:val="both"/>
        <w:textAlignment w:val="baseline"/>
        <w:rPr>
          <w:rFonts w:ascii="Times New Roman" w:eastAsia="Times New Roman" w:hAnsi="Times New Roman" w:cs="Times New Roman"/>
          <w:b/>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 xml:space="preserve">     Pieczęć Wykonawcy</w:t>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r>
      <w:r w:rsidRPr="00CD1C9B">
        <w:rPr>
          <w:rFonts w:ascii="Times New Roman" w:eastAsia="Times New Roman" w:hAnsi="Times New Roman" w:cs="Times New Roman"/>
          <w:kern w:val="1"/>
          <w:sz w:val="20"/>
          <w:szCs w:val="20"/>
          <w:lang w:eastAsia="ar-SA"/>
          <w14:ligatures w14:val="none"/>
        </w:rPr>
        <w:tab/>
        <w:t>Miejscowość i data</w:t>
      </w:r>
    </w:p>
    <w:p w14:paraId="5308FB7D" w14:textId="77777777" w:rsidR="00CD1C9B" w:rsidRPr="00CD1C9B" w:rsidRDefault="00CD1C9B" w:rsidP="00CD1C9B">
      <w:pPr>
        <w:spacing w:after="0" w:line="264" w:lineRule="auto"/>
        <w:jc w:val="center"/>
        <w:textAlignment w:val="baseline"/>
        <w:rPr>
          <w:rFonts w:ascii="Times New Roman" w:eastAsia="Times New Roman" w:hAnsi="Times New Roman" w:cs="Times New Roman"/>
          <w:b/>
          <w:kern w:val="1"/>
          <w:sz w:val="20"/>
          <w:szCs w:val="20"/>
          <w:lang w:eastAsia="ar-SA"/>
          <w14:ligatures w14:val="none"/>
        </w:rPr>
      </w:pPr>
    </w:p>
    <w:p w14:paraId="1AA4DCD4" w14:textId="77777777" w:rsidR="00CD1C9B" w:rsidRPr="00CD1C9B" w:rsidRDefault="00CD1C9B" w:rsidP="00CD1C9B">
      <w:pPr>
        <w:spacing w:after="0" w:line="264" w:lineRule="auto"/>
        <w:jc w:val="center"/>
        <w:textAlignment w:val="baseline"/>
        <w:rPr>
          <w:rFonts w:ascii="Times New Roman" w:eastAsia="Times New Roman" w:hAnsi="Times New Roman" w:cs="Times New Roman"/>
          <w:b/>
          <w:kern w:val="1"/>
          <w:sz w:val="20"/>
          <w:szCs w:val="20"/>
          <w:lang w:eastAsia="ar-SA"/>
          <w14:ligatures w14:val="none"/>
        </w:rPr>
      </w:pPr>
      <w:r w:rsidRPr="00CD1C9B">
        <w:rPr>
          <w:rFonts w:ascii="Times New Roman" w:eastAsia="Times New Roman" w:hAnsi="Times New Roman" w:cs="Times New Roman"/>
          <w:b/>
          <w:kern w:val="1"/>
          <w:sz w:val="20"/>
          <w:szCs w:val="20"/>
          <w:lang w:eastAsia="ar-SA"/>
          <w14:ligatures w14:val="none"/>
        </w:rPr>
        <w:t>Oświadczenie</w:t>
      </w:r>
    </w:p>
    <w:p w14:paraId="41B87281" w14:textId="77777777" w:rsidR="00CD1C9B" w:rsidRPr="00CD1C9B" w:rsidRDefault="00CD1C9B" w:rsidP="00CD1C9B">
      <w:pPr>
        <w:spacing w:after="0" w:line="264" w:lineRule="auto"/>
        <w:jc w:val="center"/>
        <w:textAlignment w:val="baseline"/>
        <w:rPr>
          <w:rFonts w:ascii="Times New Roman" w:eastAsia="Times New Roman" w:hAnsi="Times New Roman" w:cs="Times New Roman"/>
          <w:b/>
          <w:kern w:val="1"/>
          <w:sz w:val="20"/>
          <w:szCs w:val="20"/>
          <w:lang w:eastAsia="ar-SA"/>
          <w14:ligatures w14:val="none"/>
        </w:rPr>
      </w:pPr>
    </w:p>
    <w:p w14:paraId="5C0D8F43" w14:textId="63DBD36B"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 xml:space="preserve">Nawiązując do zapytania ofertowego z dnia </w:t>
      </w:r>
      <w:r w:rsidR="00962325" w:rsidRPr="00962325">
        <w:rPr>
          <w:rFonts w:ascii="Times New Roman" w:hAnsi="Times New Roman"/>
          <w:b/>
          <w:bCs/>
          <w:sz w:val="20"/>
          <w:szCs w:val="20"/>
        </w:rPr>
        <w:t>0</w:t>
      </w:r>
      <w:r w:rsidR="00D8442C">
        <w:rPr>
          <w:rFonts w:ascii="Times New Roman" w:hAnsi="Times New Roman"/>
          <w:b/>
          <w:bCs/>
          <w:sz w:val="20"/>
          <w:szCs w:val="20"/>
        </w:rPr>
        <w:t>6</w:t>
      </w:r>
      <w:r w:rsidR="00962325" w:rsidRPr="00962325">
        <w:rPr>
          <w:rFonts w:ascii="Times New Roman" w:hAnsi="Times New Roman"/>
          <w:b/>
          <w:bCs/>
          <w:sz w:val="20"/>
          <w:szCs w:val="20"/>
        </w:rPr>
        <w:t>.02.2026 r.</w:t>
      </w:r>
    </w:p>
    <w:p w14:paraId="0F3DD35C"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p>
    <w:p w14:paraId="51E237FA"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ja, niżej podpisany ……………………………………………………………………………………….</w:t>
      </w:r>
    </w:p>
    <w:p w14:paraId="6E8A5D91" w14:textId="77777777" w:rsidR="00CD1C9B" w:rsidRPr="00CD1C9B" w:rsidRDefault="00CD1C9B" w:rsidP="00CD1C9B">
      <w:pPr>
        <w:spacing w:after="0" w:line="264" w:lineRule="auto"/>
        <w:ind w:left="1416" w:firstLine="708"/>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(imię i nazwisko osoby uprawnionej do reprezentowania Wykonawcy)</w:t>
      </w:r>
    </w:p>
    <w:p w14:paraId="4D346528"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p>
    <w:p w14:paraId="6E199582"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działając w imieniu i na rzecz:</w:t>
      </w:r>
    </w:p>
    <w:p w14:paraId="66897E3B"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w:t>
      </w:r>
    </w:p>
    <w:p w14:paraId="43BC8DC0" w14:textId="77777777" w:rsidR="00CD1C9B" w:rsidRPr="00CD1C9B" w:rsidRDefault="00CD1C9B" w:rsidP="00CD1C9B">
      <w:pPr>
        <w:spacing w:after="0" w:line="264" w:lineRule="auto"/>
        <w:ind w:left="1416" w:firstLine="708"/>
        <w:jc w:val="both"/>
        <w:textAlignment w:val="baseline"/>
        <w:rPr>
          <w:rFonts w:ascii="Times New Roman" w:eastAsia="Times New Roman" w:hAnsi="Times New Roman" w:cs="Times New Roman"/>
          <w:b/>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(dane Wykonawcy – pełna nazwa firmy)</w:t>
      </w:r>
    </w:p>
    <w:p w14:paraId="3396E34E" w14:textId="77777777" w:rsidR="00CD1C9B" w:rsidRPr="00CD1C9B" w:rsidRDefault="00CD1C9B" w:rsidP="00CD1C9B">
      <w:pPr>
        <w:spacing w:after="0" w:line="264" w:lineRule="auto"/>
        <w:textAlignment w:val="baseline"/>
        <w:rPr>
          <w:rFonts w:ascii="Times New Roman" w:eastAsia="Times New Roman" w:hAnsi="Times New Roman" w:cs="Times New Roman"/>
          <w:b/>
          <w:kern w:val="1"/>
          <w:sz w:val="20"/>
          <w:szCs w:val="20"/>
          <w:lang w:eastAsia="ar-SA"/>
          <w14:ligatures w14:val="none"/>
        </w:rPr>
      </w:pPr>
    </w:p>
    <w:p w14:paraId="3E9AF809" w14:textId="77777777" w:rsidR="00CD1C9B" w:rsidRPr="00CD1C9B" w:rsidRDefault="00CD1C9B" w:rsidP="00CD1C9B">
      <w:pPr>
        <w:spacing w:after="0" w:line="264" w:lineRule="auto"/>
        <w:textAlignment w:val="baseline"/>
        <w:rPr>
          <w:rFonts w:ascii="Times New Roman" w:eastAsia="Times New Roman" w:hAnsi="Times New Roman" w:cs="Times New Roman"/>
          <w:b/>
          <w:kern w:val="1"/>
          <w:sz w:val="20"/>
          <w:szCs w:val="20"/>
          <w:lang w:eastAsia="ar-SA"/>
          <w14:ligatures w14:val="none"/>
        </w:rPr>
      </w:pPr>
    </w:p>
    <w:p w14:paraId="5A2A3CCC"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Oświadczam, że:</w:t>
      </w:r>
      <w:r w:rsidRPr="00CD1C9B">
        <w:rPr>
          <w:rFonts w:ascii="Times New Roman" w:eastAsia="Times New Roman" w:hAnsi="Times New Roman" w:cs="Times New Roman"/>
          <w:kern w:val="1"/>
          <w:position w:val="20"/>
          <w:sz w:val="13"/>
          <w:szCs w:val="24"/>
          <w:lang w:eastAsia="ar-SA"/>
          <w14:ligatures w14:val="none"/>
        </w:rPr>
        <w:footnoteReference w:id="1"/>
      </w:r>
    </w:p>
    <w:p w14:paraId="216B3B8C" w14:textId="77777777" w:rsidR="00CD1C9B" w:rsidRPr="00CD1C9B" w:rsidRDefault="00CD1C9B" w:rsidP="00CD1C9B">
      <w:pPr>
        <w:spacing w:after="0" w:line="264" w:lineRule="auto"/>
        <w:jc w:val="both"/>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 xml:space="preserve"> </w:t>
      </w:r>
    </w:p>
    <w:p w14:paraId="29D830BE" w14:textId="77777777" w:rsidR="00CD1C9B" w:rsidRDefault="00CD1C9B" w:rsidP="00CD1C9B">
      <w:pPr>
        <w:spacing w:after="0" w:line="100" w:lineRule="atLeast"/>
        <w:jc w:val="both"/>
        <w:textAlignment w:val="baseline"/>
        <w:rPr>
          <w:rFonts w:ascii="Times New Roman" w:eastAsia="Times New Roman" w:hAnsi="Times New Roman" w:cs="Times New Roman"/>
          <w:color w:val="000000"/>
          <w:kern w:val="1"/>
          <w:sz w:val="20"/>
          <w:szCs w:val="20"/>
          <w:lang w:eastAsia="ar-SA"/>
          <w14:ligatures w14:val="none"/>
        </w:rPr>
      </w:pPr>
      <w:r w:rsidRPr="00CD1C9B">
        <w:rPr>
          <w:rFonts w:ascii="Times New Roman" w:eastAsia="Times New Roman" w:hAnsi="Times New Roman" w:cs="Times New Roman"/>
          <w:color w:val="000000"/>
          <w:kern w:val="1"/>
          <w:sz w:val="20"/>
          <w:szCs w:val="20"/>
          <w:lang w:eastAsia="ar-SA"/>
          <w14:ligatures w14:val="none"/>
        </w:rPr>
        <w:t>- wobec Wykonawcy nie wydano prawomocnego wyroku sądu lub ostatecznej decyzji administracyjnej o zaleganiu z uiszczeniem podatków, opłat lub składek na ubezpieczenia społeczne lub zdrowotne,</w:t>
      </w:r>
    </w:p>
    <w:p w14:paraId="76DDC82D" w14:textId="77777777" w:rsidR="00930602" w:rsidRPr="00CD1C9B" w:rsidRDefault="00930602" w:rsidP="00CD1C9B">
      <w:pPr>
        <w:spacing w:after="0" w:line="100" w:lineRule="atLeast"/>
        <w:jc w:val="both"/>
        <w:textAlignment w:val="baseline"/>
        <w:rPr>
          <w:rFonts w:ascii="Times New Roman" w:eastAsia="Times New Roman" w:hAnsi="Times New Roman" w:cs="Times New Roman"/>
          <w:color w:val="000000"/>
          <w:kern w:val="1"/>
          <w:sz w:val="20"/>
          <w:szCs w:val="20"/>
          <w:lang w:eastAsia="ar-SA"/>
          <w14:ligatures w14:val="none"/>
        </w:rPr>
      </w:pPr>
    </w:p>
    <w:p w14:paraId="65D2BC6B" w14:textId="77777777" w:rsidR="00CD1C9B" w:rsidRPr="00CD1C9B" w:rsidRDefault="00CD1C9B" w:rsidP="00CD1C9B">
      <w:pPr>
        <w:spacing w:after="0" w:line="100" w:lineRule="atLeast"/>
        <w:jc w:val="both"/>
        <w:textAlignment w:val="baseline"/>
        <w:rPr>
          <w:rFonts w:ascii="Times New Roman" w:eastAsia="Times New Roman" w:hAnsi="Times New Roman" w:cs="Book Antiqua"/>
          <w:b/>
          <w:bCs/>
          <w:color w:val="000000"/>
          <w:kern w:val="1"/>
          <w:sz w:val="24"/>
          <w:szCs w:val="24"/>
          <w:lang w:eastAsia="ar-SA"/>
          <w14:ligatures w14:val="none"/>
        </w:rPr>
      </w:pPr>
      <w:r w:rsidRPr="00CD1C9B">
        <w:rPr>
          <w:rFonts w:ascii="Times New Roman" w:eastAsia="Times New Roman" w:hAnsi="Times New Roman" w:cs="Times New Roman"/>
          <w:color w:val="000000"/>
          <w:kern w:val="1"/>
          <w:sz w:val="20"/>
          <w:szCs w:val="20"/>
          <w:lang w:eastAsia="ar-SA"/>
          <w14:ligatures w14:val="none"/>
        </w:rPr>
        <w:t>- wobec Wykonawcy wydano prawomocny wyrok sądu lub ostateczną decyzję administracyjną o zaleganiu z uiszczeniem podatków, opłat lub składek na ubezpieczenia społeczne lub zdrowotne, ale Wykonawca dokonał płatności należnych podatków, opłat lub składek na ubezpieczenia społeczne lub zdrowotne wraz z odsetkami lub grzywnami lub zawarł wiążące porozumienie w sprawie spłaty tych należności.</w:t>
      </w:r>
    </w:p>
    <w:p w14:paraId="60933514" w14:textId="77777777" w:rsidR="00CD1C9B" w:rsidRPr="00CD1C9B" w:rsidRDefault="00CD1C9B" w:rsidP="00CD1C9B">
      <w:pPr>
        <w:spacing w:after="0" w:line="23" w:lineRule="atLeast"/>
        <w:ind w:left="567" w:hanging="283"/>
        <w:textAlignment w:val="baseline"/>
        <w:rPr>
          <w:rFonts w:ascii="Times New Roman" w:eastAsia="Times New Roman" w:hAnsi="Times New Roman" w:cs="Times New Roman"/>
          <w:b/>
          <w:bCs/>
          <w:kern w:val="1"/>
          <w:sz w:val="20"/>
          <w:szCs w:val="20"/>
          <w:lang w:eastAsia="ar-SA"/>
          <w14:ligatures w14:val="none"/>
        </w:rPr>
      </w:pPr>
    </w:p>
    <w:p w14:paraId="0A6822CD" w14:textId="77777777" w:rsidR="00CD1C9B" w:rsidRPr="00CD1C9B" w:rsidRDefault="00CD1C9B" w:rsidP="00CD1C9B">
      <w:pPr>
        <w:spacing w:after="0" w:line="100" w:lineRule="atLeast"/>
        <w:textAlignment w:val="baseline"/>
        <w:rPr>
          <w:rFonts w:ascii="Times New Roman" w:eastAsia="Times New Roman" w:hAnsi="Times New Roman" w:cs="Times New Roman"/>
          <w:b/>
          <w:kern w:val="1"/>
          <w:sz w:val="20"/>
          <w:szCs w:val="20"/>
          <w:lang w:eastAsia="ar-SA"/>
          <w14:ligatures w14:val="none"/>
        </w:rPr>
      </w:pPr>
    </w:p>
    <w:p w14:paraId="580BC07A" w14:textId="77777777" w:rsidR="00CD1C9B" w:rsidRPr="00CD1C9B" w:rsidRDefault="00CD1C9B" w:rsidP="00CD1C9B">
      <w:pPr>
        <w:spacing w:after="0" w:line="100" w:lineRule="atLeast"/>
        <w:textAlignment w:val="baseline"/>
        <w:rPr>
          <w:rFonts w:ascii="Times New Roman" w:eastAsia="Times New Roman" w:hAnsi="Times New Roman" w:cs="Times New Roman"/>
          <w:b/>
          <w:kern w:val="1"/>
          <w:sz w:val="20"/>
          <w:szCs w:val="20"/>
          <w:lang w:eastAsia="ar-SA"/>
          <w14:ligatures w14:val="none"/>
        </w:rPr>
      </w:pPr>
    </w:p>
    <w:p w14:paraId="55E3F664" w14:textId="77777777" w:rsidR="00CD1C9B" w:rsidRPr="00CD1C9B" w:rsidRDefault="00CD1C9B" w:rsidP="00CD1C9B">
      <w:pPr>
        <w:spacing w:after="0" w:line="23" w:lineRule="atLeast"/>
        <w:ind w:left="5664"/>
        <w:jc w:val="right"/>
        <w:textAlignment w:val="baseline"/>
        <w:rPr>
          <w:rFonts w:ascii="Times New Roman" w:eastAsia="Times New Roman" w:hAnsi="Times New Roman" w:cs="Times New Roman"/>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w:t>
      </w:r>
    </w:p>
    <w:p w14:paraId="25702DA6" w14:textId="77777777" w:rsidR="00CD1C9B" w:rsidRPr="00CD1C9B" w:rsidRDefault="00CD1C9B" w:rsidP="00CD1C9B">
      <w:pPr>
        <w:spacing w:after="0" w:line="23" w:lineRule="atLeast"/>
        <w:ind w:left="5664"/>
        <w:jc w:val="center"/>
        <w:textAlignment w:val="baseline"/>
        <w:rPr>
          <w:rFonts w:ascii="Times New Roman" w:eastAsia="Times New Roman" w:hAnsi="Times New Roman" w:cs="Times New Roman"/>
          <w:b/>
          <w:kern w:val="1"/>
          <w:sz w:val="20"/>
          <w:szCs w:val="20"/>
          <w:lang w:eastAsia="ar-SA"/>
          <w14:ligatures w14:val="none"/>
        </w:rPr>
      </w:pPr>
      <w:r w:rsidRPr="00CD1C9B">
        <w:rPr>
          <w:rFonts w:ascii="Times New Roman" w:eastAsia="Times New Roman" w:hAnsi="Times New Roman" w:cs="Times New Roman"/>
          <w:kern w:val="1"/>
          <w:sz w:val="20"/>
          <w:szCs w:val="20"/>
          <w:lang w:eastAsia="ar-SA"/>
          <w14:ligatures w14:val="none"/>
        </w:rPr>
        <w:t xml:space="preserve">          (podpis Wykonawcy)</w:t>
      </w:r>
    </w:p>
    <w:p w14:paraId="5B94128B"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A984526"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1EA196CD"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382301B4"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320517F4"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0874C303"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0269F5A1"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3600C30F"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647D850"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1D4258F2"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155AF443"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D597898"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4C743948"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21C665BC"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339AA53"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66480180"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736E730C"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6F40949C"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1B920B40" w14:textId="77777777" w:rsidR="00CD1C9B" w:rsidRPr="00CD1C9B" w:rsidRDefault="00CD1C9B" w:rsidP="00CD1C9B">
      <w:pPr>
        <w:spacing w:after="0" w:line="23" w:lineRule="atLeast"/>
        <w:jc w:val="both"/>
        <w:textAlignment w:val="baseline"/>
        <w:rPr>
          <w:rFonts w:ascii="Times New Roman" w:eastAsia="Times New Roman" w:hAnsi="Times New Roman" w:cs="Times New Roman"/>
          <w:b/>
          <w:kern w:val="1"/>
          <w:sz w:val="20"/>
          <w:szCs w:val="20"/>
          <w:lang w:eastAsia="ar-SA"/>
          <w14:ligatures w14:val="none"/>
        </w:rPr>
      </w:pPr>
    </w:p>
    <w:p w14:paraId="5F3F1212" w14:textId="77777777" w:rsidR="00E40D60" w:rsidRPr="003452A6" w:rsidRDefault="00E40D60" w:rsidP="00E40D60">
      <w:pPr>
        <w:spacing w:after="0" w:line="264" w:lineRule="auto"/>
        <w:jc w:val="both"/>
        <w:rPr>
          <w:rFonts w:ascii="Times New Roman" w:hAnsi="Times New Roman"/>
          <w:b/>
          <w:sz w:val="20"/>
          <w:szCs w:val="20"/>
        </w:rPr>
      </w:pPr>
      <w:r w:rsidRPr="003452A6">
        <w:rPr>
          <w:rFonts w:ascii="Times New Roman" w:hAnsi="Times New Roman"/>
          <w:b/>
          <w:sz w:val="20"/>
          <w:szCs w:val="20"/>
        </w:rPr>
        <w:lastRenderedPageBreak/>
        <w:t>Załącznik nr 3 – Oświadczenie od wykonawcy w zakresie wypełnienia obowiązków informacyjnych przewidzianych w art. 13 lub art. 14 RODO</w:t>
      </w:r>
    </w:p>
    <w:p w14:paraId="11A5285D" w14:textId="77777777" w:rsidR="00E40D60" w:rsidRPr="003452A6" w:rsidRDefault="00E40D60" w:rsidP="00E40D60">
      <w:pPr>
        <w:spacing w:after="0" w:line="264" w:lineRule="auto"/>
        <w:rPr>
          <w:rFonts w:ascii="Times New Roman" w:hAnsi="Times New Roman"/>
          <w:b/>
          <w:sz w:val="20"/>
          <w:szCs w:val="20"/>
        </w:rPr>
      </w:pPr>
    </w:p>
    <w:p w14:paraId="080A39E0" w14:textId="77777777" w:rsidR="00E40D60" w:rsidRPr="003452A6" w:rsidRDefault="00E40D60" w:rsidP="00E40D60">
      <w:pPr>
        <w:spacing w:after="0" w:line="264" w:lineRule="auto"/>
        <w:rPr>
          <w:rFonts w:ascii="Times New Roman" w:hAnsi="Times New Roman"/>
          <w:b/>
          <w:sz w:val="20"/>
          <w:szCs w:val="20"/>
        </w:rPr>
      </w:pPr>
    </w:p>
    <w:p w14:paraId="0B5B01CC" w14:textId="77777777" w:rsidR="00E40D60" w:rsidRPr="003452A6" w:rsidRDefault="00E40D60" w:rsidP="00E40D60">
      <w:pPr>
        <w:spacing w:after="0" w:line="264" w:lineRule="auto"/>
        <w:rPr>
          <w:rFonts w:ascii="Times New Roman" w:hAnsi="Times New Roman"/>
          <w:b/>
          <w:sz w:val="20"/>
          <w:szCs w:val="20"/>
        </w:rPr>
      </w:pPr>
    </w:p>
    <w:p w14:paraId="3D60A429" w14:textId="77777777" w:rsidR="00E40D60" w:rsidRPr="003452A6" w:rsidRDefault="00E40D60" w:rsidP="00E40D60">
      <w:pPr>
        <w:spacing w:after="0" w:line="264" w:lineRule="auto"/>
        <w:rPr>
          <w:rFonts w:ascii="Times New Roman" w:hAnsi="Times New Roman"/>
          <w:b/>
          <w:sz w:val="20"/>
          <w:szCs w:val="20"/>
        </w:rPr>
      </w:pPr>
    </w:p>
    <w:p w14:paraId="3F868373"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w:t>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t>………………………………..</w:t>
      </w:r>
    </w:p>
    <w:p w14:paraId="266DA25A"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 xml:space="preserve">     Pieczęć Wykonawcy</w:t>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t>Miejscowość i data</w:t>
      </w:r>
    </w:p>
    <w:p w14:paraId="56FA2CC9" w14:textId="77777777" w:rsidR="00E40D60" w:rsidRPr="003452A6" w:rsidRDefault="00E40D60" w:rsidP="00E40D60">
      <w:pPr>
        <w:spacing w:after="0" w:line="264" w:lineRule="auto"/>
        <w:jc w:val="center"/>
        <w:rPr>
          <w:rFonts w:ascii="Times New Roman" w:hAnsi="Times New Roman"/>
          <w:b/>
          <w:sz w:val="20"/>
          <w:szCs w:val="20"/>
        </w:rPr>
      </w:pPr>
    </w:p>
    <w:p w14:paraId="56950FE8" w14:textId="77777777" w:rsidR="00E40D60" w:rsidRPr="003452A6" w:rsidRDefault="00E40D60" w:rsidP="00E40D60">
      <w:pPr>
        <w:spacing w:after="0" w:line="264" w:lineRule="auto"/>
        <w:jc w:val="center"/>
        <w:rPr>
          <w:rFonts w:ascii="Times New Roman" w:hAnsi="Times New Roman"/>
          <w:b/>
          <w:sz w:val="20"/>
          <w:szCs w:val="20"/>
        </w:rPr>
      </w:pPr>
      <w:r w:rsidRPr="003452A6">
        <w:rPr>
          <w:rFonts w:ascii="Times New Roman" w:hAnsi="Times New Roman"/>
          <w:b/>
          <w:sz w:val="20"/>
          <w:szCs w:val="20"/>
        </w:rPr>
        <w:t>Oświadczenie</w:t>
      </w:r>
    </w:p>
    <w:p w14:paraId="2F901EE9" w14:textId="77777777" w:rsidR="00E40D60" w:rsidRPr="003452A6" w:rsidRDefault="00E40D60" w:rsidP="00E40D60">
      <w:pPr>
        <w:spacing w:after="0" w:line="264" w:lineRule="auto"/>
        <w:jc w:val="center"/>
        <w:rPr>
          <w:rFonts w:ascii="Times New Roman" w:hAnsi="Times New Roman"/>
          <w:b/>
          <w:sz w:val="20"/>
          <w:szCs w:val="20"/>
        </w:rPr>
      </w:pPr>
    </w:p>
    <w:p w14:paraId="46FE8C23" w14:textId="5E4134E6" w:rsidR="00E40D60"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 xml:space="preserve">Nawiązując do zapytania ofertowego  z dnia </w:t>
      </w:r>
      <w:r w:rsidR="00962325" w:rsidRPr="00962325">
        <w:rPr>
          <w:rFonts w:ascii="Times New Roman" w:hAnsi="Times New Roman"/>
          <w:b/>
          <w:bCs/>
          <w:sz w:val="20"/>
          <w:szCs w:val="20"/>
        </w:rPr>
        <w:t>0</w:t>
      </w:r>
      <w:r w:rsidR="00D8442C">
        <w:rPr>
          <w:rFonts w:ascii="Times New Roman" w:hAnsi="Times New Roman"/>
          <w:b/>
          <w:bCs/>
          <w:sz w:val="20"/>
          <w:szCs w:val="20"/>
        </w:rPr>
        <w:t>6</w:t>
      </w:r>
      <w:r w:rsidR="00962325" w:rsidRPr="00962325">
        <w:rPr>
          <w:rFonts w:ascii="Times New Roman" w:hAnsi="Times New Roman"/>
          <w:b/>
          <w:bCs/>
          <w:sz w:val="20"/>
          <w:szCs w:val="20"/>
        </w:rPr>
        <w:t>.02.2026 r.</w:t>
      </w:r>
    </w:p>
    <w:p w14:paraId="2E52FD19" w14:textId="77777777" w:rsidR="00E40D60" w:rsidRPr="003452A6" w:rsidRDefault="00E40D60" w:rsidP="00E40D60">
      <w:pPr>
        <w:spacing w:after="0" w:line="264" w:lineRule="auto"/>
        <w:jc w:val="both"/>
        <w:rPr>
          <w:rFonts w:ascii="Times New Roman" w:hAnsi="Times New Roman"/>
          <w:sz w:val="20"/>
          <w:szCs w:val="20"/>
        </w:rPr>
      </w:pPr>
    </w:p>
    <w:p w14:paraId="40C46E84"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ja, niżej podpisany ……………………………………………………………………………………….</w:t>
      </w:r>
    </w:p>
    <w:p w14:paraId="4AD08DE7" w14:textId="77777777" w:rsidR="00E40D60" w:rsidRPr="003452A6" w:rsidRDefault="00E40D60" w:rsidP="00E40D60">
      <w:pPr>
        <w:spacing w:after="0" w:line="264" w:lineRule="auto"/>
        <w:ind w:left="1416" w:firstLine="708"/>
        <w:jc w:val="both"/>
        <w:rPr>
          <w:rFonts w:ascii="Times New Roman" w:hAnsi="Times New Roman"/>
          <w:sz w:val="20"/>
          <w:szCs w:val="20"/>
        </w:rPr>
      </w:pPr>
      <w:r w:rsidRPr="003452A6">
        <w:rPr>
          <w:rFonts w:ascii="Times New Roman" w:hAnsi="Times New Roman"/>
          <w:sz w:val="20"/>
          <w:szCs w:val="20"/>
        </w:rPr>
        <w:t>(imię i nazwisko osoby uprawnionej do reprezentowania Wykonawcy)</w:t>
      </w:r>
    </w:p>
    <w:p w14:paraId="3DE0A97D" w14:textId="77777777" w:rsidR="00E40D60" w:rsidRPr="003452A6" w:rsidRDefault="00E40D60" w:rsidP="00E40D60">
      <w:pPr>
        <w:spacing w:after="0" w:line="264" w:lineRule="auto"/>
        <w:jc w:val="both"/>
        <w:rPr>
          <w:rFonts w:ascii="Times New Roman" w:hAnsi="Times New Roman"/>
          <w:sz w:val="20"/>
          <w:szCs w:val="20"/>
        </w:rPr>
      </w:pPr>
    </w:p>
    <w:p w14:paraId="6ED300B1"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działając w imieniu i na rzecz:</w:t>
      </w:r>
    </w:p>
    <w:p w14:paraId="2FCE6FCD"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w:t>
      </w:r>
    </w:p>
    <w:p w14:paraId="1DA3DBB9" w14:textId="77777777" w:rsidR="00E40D60" w:rsidRPr="003452A6" w:rsidRDefault="00E40D60" w:rsidP="00E40D60">
      <w:pPr>
        <w:spacing w:after="0" w:line="264" w:lineRule="auto"/>
        <w:ind w:left="1416" w:firstLine="708"/>
        <w:jc w:val="both"/>
        <w:rPr>
          <w:rFonts w:ascii="Times New Roman" w:hAnsi="Times New Roman"/>
          <w:sz w:val="20"/>
          <w:szCs w:val="20"/>
        </w:rPr>
      </w:pPr>
      <w:r w:rsidRPr="003452A6">
        <w:rPr>
          <w:rFonts w:ascii="Times New Roman" w:hAnsi="Times New Roman"/>
          <w:sz w:val="20"/>
          <w:szCs w:val="20"/>
        </w:rPr>
        <w:t>(dane Wykonawcy – pełna nazwa firmy)</w:t>
      </w:r>
    </w:p>
    <w:p w14:paraId="3231104A" w14:textId="77777777" w:rsidR="00E40D60" w:rsidRPr="003452A6" w:rsidRDefault="00E40D60" w:rsidP="00E40D60">
      <w:pPr>
        <w:spacing w:after="0" w:line="264" w:lineRule="auto"/>
        <w:rPr>
          <w:rFonts w:ascii="Times New Roman" w:hAnsi="Times New Roman"/>
          <w:b/>
          <w:sz w:val="20"/>
          <w:szCs w:val="20"/>
        </w:rPr>
      </w:pPr>
    </w:p>
    <w:p w14:paraId="1F4AB6AF" w14:textId="77777777" w:rsidR="00E40D60" w:rsidRPr="003452A6" w:rsidRDefault="00E40D60" w:rsidP="00E40D60">
      <w:pPr>
        <w:spacing w:after="0" w:line="264" w:lineRule="auto"/>
        <w:rPr>
          <w:rFonts w:ascii="Times New Roman" w:hAnsi="Times New Roman"/>
          <w:b/>
          <w:sz w:val="20"/>
          <w:szCs w:val="20"/>
        </w:rPr>
      </w:pPr>
    </w:p>
    <w:p w14:paraId="104F1C36"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Oświadczam, że:</w:t>
      </w:r>
    </w:p>
    <w:p w14:paraId="45FA05C7"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 xml:space="preserve"> </w:t>
      </w:r>
    </w:p>
    <w:p w14:paraId="23BC8C0B" w14:textId="77777777" w:rsidR="00E40D60" w:rsidRPr="003452A6" w:rsidRDefault="00E40D60" w:rsidP="00E40D60">
      <w:pPr>
        <w:spacing w:after="0" w:line="264" w:lineRule="auto"/>
        <w:jc w:val="both"/>
        <w:rPr>
          <w:rFonts w:ascii="Times New Roman" w:hAnsi="Times New Roman"/>
          <w:sz w:val="20"/>
          <w:szCs w:val="20"/>
        </w:rPr>
      </w:pPr>
      <w:r w:rsidRPr="003452A6">
        <w:rPr>
          <w:rFonts w:ascii="Times New Roman" w:hAnsi="Times New Roman"/>
          <w:sz w:val="20"/>
          <w:szCs w:val="20"/>
        </w:rPr>
        <w:t>wypełniłem obowiązki informacyjne przewidziane w art. 13 lub art. 14 RODO</w:t>
      </w:r>
      <w:r w:rsidRPr="003452A6">
        <w:rPr>
          <w:rStyle w:val="Odwoanieprzypisudolnego"/>
          <w:rFonts w:ascii="Times New Roman" w:hAnsi="Times New Roman"/>
          <w:sz w:val="20"/>
          <w:szCs w:val="20"/>
        </w:rPr>
        <w:footnoteReference w:id="2"/>
      </w:r>
      <w:r w:rsidRPr="003452A6">
        <w:rPr>
          <w:rFonts w:ascii="Times New Roman" w:hAnsi="Times New Roman"/>
          <w:sz w:val="20"/>
          <w:szCs w:val="20"/>
        </w:rPr>
        <w:t xml:space="preserve"> wobec osób fizycznych, od których dane osobowe bezpośrednio lub pośrednio pozyskałem w celu ubiegania się o udzielenie zamówienia publicznego w niniejszym postępowaniu.*</w:t>
      </w:r>
    </w:p>
    <w:p w14:paraId="1355594A" w14:textId="77777777" w:rsidR="00E40D60" w:rsidRPr="003452A6" w:rsidRDefault="00E40D60" w:rsidP="00E40D60">
      <w:pPr>
        <w:spacing w:after="0" w:line="264" w:lineRule="auto"/>
        <w:rPr>
          <w:rFonts w:ascii="Times New Roman" w:hAnsi="Times New Roman"/>
          <w:b/>
          <w:sz w:val="20"/>
          <w:szCs w:val="20"/>
        </w:rPr>
      </w:pPr>
    </w:p>
    <w:p w14:paraId="4C4F36D0" w14:textId="77777777" w:rsidR="00E40D60" w:rsidRPr="003452A6" w:rsidRDefault="00E40D60" w:rsidP="00E40D60">
      <w:pPr>
        <w:spacing w:after="0" w:line="264" w:lineRule="auto"/>
        <w:rPr>
          <w:rFonts w:ascii="Times New Roman" w:hAnsi="Times New Roman"/>
          <w:b/>
          <w:sz w:val="20"/>
          <w:szCs w:val="20"/>
        </w:rPr>
      </w:pPr>
    </w:p>
    <w:p w14:paraId="15F6959E" w14:textId="77777777" w:rsidR="00E40D60" w:rsidRPr="003452A6" w:rsidRDefault="00E40D60" w:rsidP="00E40D60">
      <w:pPr>
        <w:spacing w:after="0" w:line="264" w:lineRule="auto"/>
        <w:rPr>
          <w:rFonts w:ascii="Times New Roman" w:hAnsi="Times New Roman"/>
          <w:b/>
          <w:sz w:val="20"/>
          <w:szCs w:val="20"/>
        </w:rPr>
      </w:pPr>
    </w:p>
    <w:p w14:paraId="2FD68FE3" w14:textId="77777777" w:rsidR="00E40D60" w:rsidRPr="003452A6" w:rsidRDefault="00E40D60" w:rsidP="00E40D60">
      <w:pPr>
        <w:spacing w:after="0" w:line="264" w:lineRule="auto"/>
        <w:rPr>
          <w:rFonts w:ascii="Times New Roman" w:hAnsi="Times New Roman"/>
          <w:b/>
          <w:sz w:val="20"/>
          <w:szCs w:val="20"/>
        </w:rPr>
      </w:pPr>
    </w:p>
    <w:p w14:paraId="555AC7DD" w14:textId="77777777" w:rsidR="00E40D60" w:rsidRPr="003452A6" w:rsidRDefault="00E40D60" w:rsidP="00E40D60">
      <w:pPr>
        <w:spacing w:after="0" w:line="264" w:lineRule="auto"/>
        <w:rPr>
          <w:rFonts w:ascii="Times New Roman" w:hAnsi="Times New Roman"/>
          <w:b/>
          <w:sz w:val="20"/>
          <w:szCs w:val="20"/>
        </w:rPr>
      </w:pPr>
    </w:p>
    <w:p w14:paraId="16B23F4E" w14:textId="77777777" w:rsidR="00E40D60" w:rsidRPr="003452A6" w:rsidRDefault="00E40D60" w:rsidP="00E40D60">
      <w:pPr>
        <w:spacing w:after="0" w:line="264" w:lineRule="auto"/>
        <w:rPr>
          <w:rFonts w:ascii="Times New Roman" w:hAnsi="Times New Roman"/>
          <w:b/>
          <w:sz w:val="20"/>
          <w:szCs w:val="20"/>
        </w:rPr>
      </w:pPr>
    </w:p>
    <w:p w14:paraId="4F335AE4" w14:textId="77777777" w:rsidR="00E40D60" w:rsidRPr="002C6F65" w:rsidRDefault="00E40D60" w:rsidP="00E40D60">
      <w:pPr>
        <w:spacing w:after="0" w:line="264" w:lineRule="auto"/>
        <w:ind w:left="5664"/>
        <w:jc w:val="both"/>
        <w:rPr>
          <w:rFonts w:ascii="Times New Roman" w:hAnsi="Times New Roman"/>
          <w:sz w:val="20"/>
          <w:szCs w:val="20"/>
        </w:rPr>
      </w:pPr>
      <w:r w:rsidRPr="003452A6">
        <w:rPr>
          <w:rFonts w:ascii="Times New Roman" w:hAnsi="Times New Roman"/>
          <w:b/>
          <w:sz w:val="20"/>
          <w:szCs w:val="20"/>
        </w:rPr>
        <w:tab/>
      </w:r>
      <w:r w:rsidRPr="002C6F65">
        <w:rPr>
          <w:rFonts w:ascii="Times New Roman" w:hAnsi="Times New Roman"/>
          <w:sz w:val="20"/>
          <w:szCs w:val="20"/>
        </w:rPr>
        <w:t>……………………………….</w:t>
      </w:r>
    </w:p>
    <w:p w14:paraId="0032C894" w14:textId="77777777" w:rsidR="00E40D60" w:rsidRPr="002C6F65" w:rsidRDefault="00E40D60" w:rsidP="00E40D60">
      <w:pPr>
        <w:spacing w:after="0" w:line="264" w:lineRule="auto"/>
        <w:ind w:left="5664"/>
        <w:jc w:val="both"/>
        <w:rPr>
          <w:rFonts w:ascii="Times New Roman" w:hAnsi="Times New Roman"/>
          <w:sz w:val="20"/>
          <w:szCs w:val="20"/>
        </w:rPr>
      </w:pPr>
      <w:r w:rsidRPr="002C6F65">
        <w:rPr>
          <w:rFonts w:ascii="Times New Roman" w:hAnsi="Times New Roman"/>
          <w:sz w:val="20"/>
          <w:szCs w:val="20"/>
        </w:rPr>
        <w:t xml:space="preserve">              (podpis Wykonawcy)</w:t>
      </w:r>
    </w:p>
    <w:p w14:paraId="374590E3" w14:textId="77777777" w:rsidR="00E40D60" w:rsidRPr="002C6F65" w:rsidRDefault="00E40D60" w:rsidP="00E40D60">
      <w:pPr>
        <w:tabs>
          <w:tab w:val="left" w:pos="6504"/>
        </w:tabs>
        <w:spacing w:after="0" w:line="264" w:lineRule="auto"/>
        <w:rPr>
          <w:rFonts w:ascii="Times New Roman" w:hAnsi="Times New Roman"/>
          <w:b/>
          <w:sz w:val="20"/>
          <w:szCs w:val="20"/>
        </w:rPr>
      </w:pPr>
    </w:p>
    <w:p w14:paraId="02D41402" w14:textId="77777777" w:rsidR="00E40D60" w:rsidRPr="002C6F65" w:rsidRDefault="00E40D60" w:rsidP="00E40D60">
      <w:pPr>
        <w:spacing w:after="0" w:line="264" w:lineRule="auto"/>
        <w:rPr>
          <w:rFonts w:ascii="Times New Roman" w:hAnsi="Times New Roman"/>
          <w:b/>
          <w:sz w:val="20"/>
          <w:szCs w:val="20"/>
        </w:rPr>
      </w:pPr>
    </w:p>
    <w:p w14:paraId="1D1053CA" w14:textId="77777777" w:rsidR="00E40D60" w:rsidRPr="002C6F65" w:rsidRDefault="00E40D60" w:rsidP="00E40D60">
      <w:pPr>
        <w:spacing w:after="0" w:line="264" w:lineRule="auto"/>
        <w:rPr>
          <w:rFonts w:ascii="Times New Roman" w:hAnsi="Times New Roman"/>
          <w:b/>
          <w:sz w:val="20"/>
          <w:szCs w:val="20"/>
        </w:rPr>
      </w:pPr>
    </w:p>
    <w:p w14:paraId="166B35AB" w14:textId="77777777" w:rsidR="00E40D60" w:rsidRPr="002C6F65" w:rsidRDefault="00E40D60" w:rsidP="00E40D60">
      <w:pPr>
        <w:spacing w:after="0" w:line="264" w:lineRule="auto"/>
        <w:rPr>
          <w:rFonts w:ascii="Times New Roman" w:hAnsi="Times New Roman"/>
          <w:b/>
          <w:sz w:val="20"/>
          <w:szCs w:val="20"/>
        </w:rPr>
      </w:pPr>
    </w:p>
    <w:p w14:paraId="29F69DF7" w14:textId="77777777" w:rsidR="00E40D60" w:rsidRPr="002C6F65" w:rsidRDefault="00E40D60" w:rsidP="00E40D60">
      <w:pPr>
        <w:spacing w:after="0" w:line="264" w:lineRule="auto"/>
        <w:rPr>
          <w:rFonts w:ascii="Times New Roman" w:hAnsi="Times New Roman"/>
          <w:b/>
          <w:sz w:val="20"/>
          <w:szCs w:val="20"/>
        </w:rPr>
      </w:pPr>
    </w:p>
    <w:p w14:paraId="7516D316" w14:textId="77777777" w:rsidR="00E40D60" w:rsidRPr="002C6F65" w:rsidRDefault="00E40D60" w:rsidP="00E40D60">
      <w:pPr>
        <w:spacing w:after="0" w:line="264" w:lineRule="auto"/>
        <w:rPr>
          <w:rFonts w:ascii="Times New Roman" w:hAnsi="Times New Roman"/>
          <w:b/>
          <w:sz w:val="20"/>
          <w:szCs w:val="20"/>
        </w:rPr>
      </w:pPr>
    </w:p>
    <w:p w14:paraId="07ACE257" w14:textId="77777777" w:rsidR="00E40D60" w:rsidRPr="002C6F65" w:rsidRDefault="00E40D60" w:rsidP="00E40D60">
      <w:pPr>
        <w:spacing w:after="0" w:line="264" w:lineRule="auto"/>
        <w:rPr>
          <w:rFonts w:ascii="Times New Roman" w:hAnsi="Times New Roman"/>
          <w:b/>
          <w:sz w:val="20"/>
          <w:szCs w:val="20"/>
        </w:rPr>
      </w:pPr>
    </w:p>
    <w:p w14:paraId="0E73D416" w14:textId="77777777" w:rsidR="00E40D60" w:rsidRPr="002C6F65" w:rsidRDefault="00E40D60" w:rsidP="00E40D60">
      <w:pPr>
        <w:spacing w:after="0" w:line="264" w:lineRule="auto"/>
        <w:jc w:val="both"/>
        <w:rPr>
          <w:rFonts w:ascii="Times New Roman" w:hAnsi="Times New Roman"/>
          <w:sz w:val="20"/>
          <w:szCs w:val="20"/>
        </w:rPr>
      </w:pPr>
    </w:p>
    <w:p w14:paraId="0933C96A" w14:textId="77777777" w:rsidR="00840125" w:rsidRPr="002C6F65" w:rsidRDefault="00840125" w:rsidP="00E40D60">
      <w:pPr>
        <w:spacing w:after="0" w:line="264" w:lineRule="auto"/>
        <w:jc w:val="both"/>
        <w:rPr>
          <w:rFonts w:ascii="Times New Roman" w:hAnsi="Times New Roman"/>
          <w:sz w:val="20"/>
          <w:szCs w:val="20"/>
        </w:rPr>
      </w:pPr>
    </w:p>
    <w:p w14:paraId="3D1E8165" w14:textId="77777777" w:rsidR="00840125" w:rsidRPr="002C6F65" w:rsidRDefault="00840125" w:rsidP="00E40D60">
      <w:pPr>
        <w:spacing w:after="0" w:line="264" w:lineRule="auto"/>
        <w:jc w:val="both"/>
        <w:rPr>
          <w:rFonts w:ascii="Times New Roman" w:hAnsi="Times New Roman"/>
          <w:sz w:val="20"/>
          <w:szCs w:val="20"/>
        </w:rPr>
      </w:pPr>
    </w:p>
    <w:p w14:paraId="2A18C47D" w14:textId="77777777" w:rsidR="00840125" w:rsidRPr="002C6F65" w:rsidRDefault="00840125" w:rsidP="00E40D60">
      <w:pPr>
        <w:spacing w:after="0" w:line="264" w:lineRule="auto"/>
        <w:jc w:val="both"/>
        <w:rPr>
          <w:rFonts w:ascii="Times New Roman" w:hAnsi="Times New Roman"/>
          <w:sz w:val="20"/>
          <w:szCs w:val="20"/>
        </w:rPr>
      </w:pPr>
    </w:p>
    <w:p w14:paraId="3A38E59F" w14:textId="0321A1EE" w:rsidR="00840125" w:rsidRPr="002C6F65" w:rsidRDefault="00840125" w:rsidP="00E40D60">
      <w:pPr>
        <w:spacing w:after="0" w:line="264" w:lineRule="auto"/>
        <w:jc w:val="both"/>
        <w:rPr>
          <w:rFonts w:ascii="Times New Roman" w:hAnsi="Times New Roman"/>
          <w:bCs/>
          <w:sz w:val="20"/>
          <w:szCs w:val="20"/>
        </w:rPr>
      </w:pPr>
      <w:r w:rsidRPr="002C6F65">
        <w:rPr>
          <w:rFonts w:ascii="Times New Roman" w:hAnsi="Times New Roman"/>
          <w:b/>
          <w:bCs/>
          <w:sz w:val="20"/>
          <w:szCs w:val="20"/>
        </w:rPr>
        <w:lastRenderedPageBreak/>
        <w:t>Załącznik nr 4 -</w:t>
      </w:r>
      <w:r w:rsidRPr="002C6F65">
        <w:rPr>
          <w:rFonts w:ascii="Times New Roman" w:hAnsi="Times New Roman"/>
          <w:bCs/>
          <w:sz w:val="20"/>
          <w:szCs w:val="20"/>
        </w:rPr>
        <w:t xml:space="preserve"> </w:t>
      </w:r>
      <w:r w:rsidR="00055F2C" w:rsidRPr="00055F2C">
        <w:rPr>
          <w:rFonts w:ascii="Times New Roman" w:eastAsia="Calibri" w:hAnsi="Times New Roman" w:cs="Times New Roman"/>
          <w:b/>
          <w:kern w:val="0"/>
          <w:sz w:val="20"/>
          <w:szCs w:val="20"/>
          <w14:ligatures w14:val="none"/>
        </w:rPr>
        <w:t>Oświadczenie dotyczące braku objęcia sankcjami w związku z agresją Rosji na Ukrainę</w:t>
      </w:r>
    </w:p>
    <w:p w14:paraId="724BCAAE" w14:textId="77777777" w:rsidR="00840125" w:rsidRDefault="00840125" w:rsidP="00E40D60">
      <w:pPr>
        <w:spacing w:after="0" w:line="264" w:lineRule="auto"/>
        <w:jc w:val="both"/>
        <w:rPr>
          <w:rFonts w:ascii="Times New Roman" w:hAnsi="Times New Roman"/>
          <w:bCs/>
        </w:rPr>
      </w:pPr>
    </w:p>
    <w:p w14:paraId="0FEC4495" w14:textId="77777777" w:rsidR="00840125" w:rsidRPr="003452A6" w:rsidRDefault="00840125" w:rsidP="00840125">
      <w:pPr>
        <w:spacing w:after="0" w:line="264" w:lineRule="auto"/>
        <w:rPr>
          <w:rFonts w:ascii="Times New Roman" w:hAnsi="Times New Roman"/>
          <w:b/>
          <w:sz w:val="20"/>
          <w:szCs w:val="20"/>
        </w:rPr>
      </w:pPr>
    </w:p>
    <w:p w14:paraId="760FBC0D"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w:t>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t>………………………………..</w:t>
      </w:r>
    </w:p>
    <w:p w14:paraId="54AE3A34"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 xml:space="preserve">     Pieczęć Wykonawcy</w:t>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r>
      <w:r w:rsidRPr="003452A6">
        <w:rPr>
          <w:rFonts w:ascii="Times New Roman" w:hAnsi="Times New Roman"/>
          <w:sz w:val="20"/>
          <w:szCs w:val="20"/>
        </w:rPr>
        <w:tab/>
        <w:t>Miejscowość i data</w:t>
      </w:r>
    </w:p>
    <w:p w14:paraId="3AFBC3EB" w14:textId="77777777" w:rsidR="00840125" w:rsidRPr="003452A6" w:rsidRDefault="00840125" w:rsidP="00840125">
      <w:pPr>
        <w:spacing w:after="0" w:line="264" w:lineRule="auto"/>
        <w:jc w:val="center"/>
        <w:rPr>
          <w:rFonts w:ascii="Times New Roman" w:hAnsi="Times New Roman"/>
          <w:b/>
          <w:sz w:val="20"/>
          <w:szCs w:val="20"/>
        </w:rPr>
      </w:pPr>
    </w:p>
    <w:p w14:paraId="6797DED8" w14:textId="77777777" w:rsidR="00840125" w:rsidRPr="003452A6" w:rsidRDefault="00840125" w:rsidP="00840125">
      <w:pPr>
        <w:spacing w:after="0" w:line="264" w:lineRule="auto"/>
        <w:jc w:val="center"/>
        <w:rPr>
          <w:rFonts w:ascii="Times New Roman" w:hAnsi="Times New Roman"/>
          <w:b/>
          <w:sz w:val="20"/>
          <w:szCs w:val="20"/>
        </w:rPr>
      </w:pPr>
      <w:r w:rsidRPr="003452A6">
        <w:rPr>
          <w:rFonts w:ascii="Times New Roman" w:hAnsi="Times New Roman"/>
          <w:b/>
          <w:sz w:val="20"/>
          <w:szCs w:val="20"/>
        </w:rPr>
        <w:t>Oświadczenie</w:t>
      </w:r>
    </w:p>
    <w:p w14:paraId="484CE174" w14:textId="77777777" w:rsidR="00840125" w:rsidRPr="003452A6" w:rsidRDefault="00840125" w:rsidP="00840125">
      <w:pPr>
        <w:spacing w:after="0" w:line="264" w:lineRule="auto"/>
        <w:jc w:val="center"/>
        <w:rPr>
          <w:rFonts w:ascii="Times New Roman" w:hAnsi="Times New Roman"/>
          <w:b/>
          <w:sz w:val="20"/>
          <w:szCs w:val="20"/>
        </w:rPr>
      </w:pPr>
    </w:p>
    <w:p w14:paraId="487208F0" w14:textId="74694F86" w:rsidR="00840125"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 xml:space="preserve">Nawiązując do zapytania ofertowego  z dnia </w:t>
      </w:r>
      <w:r w:rsidR="00962325" w:rsidRPr="00962325">
        <w:rPr>
          <w:rFonts w:ascii="Times New Roman" w:hAnsi="Times New Roman"/>
          <w:b/>
          <w:bCs/>
          <w:sz w:val="20"/>
          <w:szCs w:val="20"/>
        </w:rPr>
        <w:t>0</w:t>
      </w:r>
      <w:r w:rsidR="00D8442C">
        <w:rPr>
          <w:rFonts w:ascii="Times New Roman" w:hAnsi="Times New Roman"/>
          <w:b/>
          <w:bCs/>
          <w:sz w:val="20"/>
          <w:szCs w:val="20"/>
        </w:rPr>
        <w:t>6</w:t>
      </w:r>
      <w:r w:rsidR="00962325" w:rsidRPr="00962325">
        <w:rPr>
          <w:rFonts w:ascii="Times New Roman" w:hAnsi="Times New Roman"/>
          <w:b/>
          <w:bCs/>
          <w:sz w:val="20"/>
          <w:szCs w:val="20"/>
        </w:rPr>
        <w:t>.02.2026 r.</w:t>
      </w:r>
    </w:p>
    <w:p w14:paraId="59CDCB4F" w14:textId="77777777" w:rsidR="00840125" w:rsidRPr="003452A6" w:rsidRDefault="00840125" w:rsidP="00840125">
      <w:pPr>
        <w:spacing w:after="0" w:line="264" w:lineRule="auto"/>
        <w:jc w:val="both"/>
        <w:rPr>
          <w:rFonts w:ascii="Times New Roman" w:hAnsi="Times New Roman"/>
          <w:sz w:val="20"/>
          <w:szCs w:val="20"/>
        </w:rPr>
      </w:pPr>
    </w:p>
    <w:p w14:paraId="46FD73A9"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ja, niżej podpisany ……………………………………………………………………………………….</w:t>
      </w:r>
    </w:p>
    <w:p w14:paraId="044AEBB2" w14:textId="77777777" w:rsidR="00840125" w:rsidRPr="003452A6" w:rsidRDefault="00840125" w:rsidP="00840125">
      <w:pPr>
        <w:spacing w:after="0" w:line="264" w:lineRule="auto"/>
        <w:ind w:left="1416" w:firstLine="708"/>
        <w:jc w:val="both"/>
        <w:rPr>
          <w:rFonts w:ascii="Times New Roman" w:hAnsi="Times New Roman"/>
          <w:sz w:val="20"/>
          <w:szCs w:val="20"/>
        </w:rPr>
      </w:pPr>
      <w:r w:rsidRPr="003452A6">
        <w:rPr>
          <w:rFonts w:ascii="Times New Roman" w:hAnsi="Times New Roman"/>
          <w:sz w:val="20"/>
          <w:szCs w:val="20"/>
        </w:rPr>
        <w:t>(imię i nazwisko osoby uprawnionej do reprezentowania Wykonawcy)</w:t>
      </w:r>
    </w:p>
    <w:p w14:paraId="4940C236" w14:textId="77777777" w:rsidR="00840125" w:rsidRPr="003452A6" w:rsidRDefault="00840125" w:rsidP="00840125">
      <w:pPr>
        <w:spacing w:after="0" w:line="264" w:lineRule="auto"/>
        <w:jc w:val="both"/>
        <w:rPr>
          <w:rFonts w:ascii="Times New Roman" w:hAnsi="Times New Roman"/>
          <w:sz w:val="20"/>
          <w:szCs w:val="20"/>
        </w:rPr>
      </w:pPr>
    </w:p>
    <w:p w14:paraId="54677472"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działając w imieniu i na rzecz:</w:t>
      </w:r>
    </w:p>
    <w:p w14:paraId="1FEB29A9" w14:textId="77777777" w:rsidR="00840125" w:rsidRPr="003452A6" w:rsidRDefault="00840125" w:rsidP="00840125">
      <w:pPr>
        <w:spacing w:after="0" w:line="264" w:lineRule="auto"/>
        <w:jc w:val="both"/>
        <w:rPr>
          <w:rFonts w:ascii="Times New Roman" w:hAnsi="Times New Roman"/>
          <w:sz w:val="20"/>
          <w:szCs w:val="20"/>
        </w:rPr>
      </w:pPr>
      <w:r w:rsidRPr="003452A6">
        <w:rPr>
          <w:rFonts w:ascii="Times New Roman" w:hAnsi="Times New Roman"/>
          <w:sz w:val="20"/>
          <w:szCs w:val="20"/>
        </w:rPr>
        <w:t>……………………………………………………………………………………………………………</w:t>
      </w:r>
    </w:p>
    <w:p w14:paraId="1BA9EF9F" w14:textId="77777777" w:rsidR="00840125" w:rsidRPr="003452A6" w:rsidRDefault="00840125" w:rsidP="00840125">
      <w:pPr>
        <w:spacing w:after="0" w:line="264" w:lineRule="auto"/>
        <w:ind w:left="1416" w:firstLine="708"/>
        <w:jc w:val="both"/>
        <w:rPr>
          <w:rFonts w:ascii="Times New Roman" w:hAnsi="Times New Roman"/>
          <w:sz w:val="20"/>
          <w:szCs w:val="20"/>
        </w:rPr>
      </w:pPr>
      <w:r w:rsidRPr="003452A6">
        <w:rPr>
          <w:rFonts w:ascii="Times New Roman" w:hAnsi="Times New Roman"/>
          <w:sz w:val="20"/>
          <w:szCs w:val="20"/>
        </w:rPr>
        <w:t>(dane Wykonawcy – pełna nazwa firmy)</w:t>
      </w:r>
    </w:p>
    <w:p w14:paraId="615A5537" w14:textId="77777777" w:rsidR="00840125" w:rsidRPr="003452A6" w:rsidRDefault="00840125" w:rsidP="00840125">
      <w:pPr>
        <w:spacing w:after="0" w:line="264" w:lineRule="auto"/>
        <w:rPr>
          <w:rFonts w:ascii="Times New Roman" w:hAnsi="Times New Roman"/>
          <w:b/>
          <w:sz w:val="20"/>
          <w:szCs w:val="20"/>
        </w:rPr>
      </w:pPr>
    </w:p>
    <w:p w14:paraId="6184107F" w14:textId="77777777" w:rsidR="00840125" w:rsidRPr="003452A6" w:rsidRDefault="00840125" w:rsidP="00840125">
      <w:pPr>
        <w:spacing w:after="0" w:line="264" w:lineRule="auto"/>
        <w:rPr>
          <w:rFonts w:ascii="Times New Roman" w:hAnsi="Times New Roman"/>
          <w:b/>
          <w:sz w:val="20"/>
          <w:szCs w:val="20"/>
        </w:rPr>
      </w:pPr>
    </w:p>
    <w:p w14:paraId="6BA05157" w14:textId="246BB783" w:rsidR="00055F2C" w:rsidRPr="00055F2C" w:rsidRDefault="00055F2C" w:rsidP="00055F2C">
      <w:pPr>
        <w:spacing w:after="0" w:line="264" w:lineRule="auto"/>
        <w:jc w:val="both"/>
        <w:rPr>
          <w:rFonts w:ascii="Times New Roman" w:hAnsi="Times New Roman"/>
          <w:sz w:val="20"/>
          <w:szCs w:val="20"/>
        </w:rPr>
      </w:pPr>
      <w:r>
        <w:rPr>
          <w:rFonts w:ascii="Times New Roman" w:hAnsi="Times New Roman"/>
          <w:sz w:val="20"/>
          <w:szCs w:val="20"/>
        </w:rPr>
        <w:t xml:space="preserve">Oświadczam, że </w:t>
      </w:r>
      <w:r w:rsidRPr="00055F2C">
        <w:rPr>
          <w:rFonts w:ascii="Times New Roman" w:hAnsi="Times New Roman"/>
          <w:sz w:val="20"/>
          <w:szCs w:val="20"/>
        </w:rPr>
        <w:t xml:space="preserve">wobec </w:t>
      </w:r>
      <w:r>
        <w:rPr>
          <w:rFonts w:ascii="Times New Roman" w:hAnsi="Times New Roman"/>
          <w:sz w:val="20"/>
          <w:szCs w:val="20"/>
        </w:rPr>
        <w:t xml:space="preserve">Wykonawcy </w:t>
      </w:r>
      <w:r w:rsidRPr="002C6F65">
        <w:rPr>
          <w:rFonts w:ascii="Times New Roman" w:hAnsi="Times New Roman"/>
          <w:b/>
          <w:bCs/>
          <w:sz w:val="20"/>
          <w:szCs w:val="20"/>
          <w:u w:val="single"/>
        </w:rPr>
        <w:t>nie występują</w:t>
      </w:r>
      <w:r w:rsidRPr="00055F2C">
        <w:rPr>
          <w:rFonts w:ascii="Times New Roman" w:hAnsi="Times New Roman"/>
          <w:sz w:val="20"/>
          <w:szCs w:val="20"/>
        </w:rPr>
        <w:t xml:space="preserve"> poniższe przesłanki i powiązania</w:t>
      </w:r>
      <w:r>
        <w:rPr>
          <w:rFonts w:ascii="Times New Roman" w:hAnsi="Times New Roman"/>
          <w:sz w:val="20"/>
          <w:szCs w:val="20"/>
        </w:rPr>
        <w:t xml:space="preserve"> dotyczące sankcji nałożonych na Rosję i Białoruś, polegające na tym, że:</w:t>
      </w:r>
    </w:p>
    <w:p w14:paraId="28020534" w14:textId="77777777" w:rsidR="00055F2C" w:rsidRPr="004D05A1" w:rsidRDefault="00055F2C" w:rsidP="004D05A1">
      <w:pPr>
        <w:spacing w:after="0" w:line="264" w:lineRule="auto"/>
        <w:jc w:val="both"/>
        <w:rPr>
          <w:rFonts w:ascii="Times New Roman" w:hAnsi="Times New Roman"/>
          <w:sz w:val="20"/>
          <w:szCs w:val="20"/>
        </w:rPr>
      </w:pPr>
    </w:p>
    <w:p w14:paraId="0117AE11" w14:textId="7F7AD6AE" w:rsidR="004D05A1" w:rsidRPr="004D05A1" w:rsidRDefault="004D05A1" w:rsidP="002C6F65">
      <w:pPr>
        <w:spacing w:after="0" w:line="264" w:lineRule="auto"/>
        <w:ind w:left="708"/>
        <w:jc w:val="both"/>
        <w:rPr>
          <w:rFonts w:ascii="Times New Roman" w:hAnsi="Times New Roman"/>
          <w:sz w:val="20"/>
          <w:szCs w:val="20"/>
        </w:rPr>
      </w:pPr>
      <w:r w:rsidRPr="004D05A1">
        <w:rPr>
          <w:rFonts w:ascii="Times New Roman" w:hAnsi="Times New Roman"/>
          <w:sz w:val="20"/>
          <w:szCs w:val="20"/>
        </w:rPr>
        <w:t>a)</w:t>
      </w:r>
      <w:r w:rsidR="00055F2C">
        <w:rPr>
          <w:rFonts w:ascii="Times New Roman" w:hAnsi="Times New Roman"/>
          <w:sz w:val="20"/>
          <w:szCs w:val="20"/>
        </w:rPr>
        <w:t xml:space="preserve"> W</w:t>
      </w:r>
      <w:r w:rsidRPr="004D05A1">
        <w:rPr>
          <w:rFonts w:ascii="Times New Roman" w:hAnsi="Times New Roman"/>
          <w:sz w:val="20"/>
          <w:szCs w:val="20"/>
        </w:rPr>
        <w:t>ykonawc</w:t>
      </w:r>
      <w:r w:rsidR="00055F2C">
        <w:rPr>
          <w:rFonts w:ascii="Times New Roman" w:hAnsi="Times New Roman"/>
          <w:sz w:val="20"/>
          <w:szCs w:val="20"/>
        </w:rPr>
        <w:t xml:space="preserve">a występuje </w:t>
      </w:r>
      <w:r w:rsidRPr="004D05A1">
        <w:rPr>
          <w:rFonts w:ascii="Times New Roman" w:hAnsi="Times New Roman"/>
          <w:sz w:val="20"/>
          <w:szCs w:val="20"/>
        </w:rPr>
        <w:t>na listach sankcyjnych Unii Europejskiej przyjętych wobec Rosji i Białorusi (rozporządzenie 765/2006 i rozporządzenie 269/2014),</w:t>
      </w:r>
    </w:p>
    <w:p w14:paraId="047D6DA3" w14:textId="0F017A6E" w:rsidR="004D05A1" w:rsidRPr="004D05A1" w:rsidRDefault="00055F2C" w:rsidP="002C6F65">
      <w:pPr>
        <w:spacing w:after="0" w:line="264" w:lineRule="auto"/>
        <w:ind w:left="708"/>
        <w:jc w:val="both"/>
        <w:rPr>
          <w:rFonts w:ascii="Times New Roman" w:hAnsi="Times New Roman"/>
          <w:sz w:val="20"/>
          <w:szCs w:val="20"/>
        </w:rPr>
      </w:pPr>
      <w:r>
        <w:rPr>
          <w:rFonts w:ascii="Times New Roman" w:hAnsi="Times New Roman"/>
          <w:sz w:val="20"/>
          <w:szCs w:val="20"/>
        </w:rPr>
        <w:t>b</w:t>
      </w:r>
      <w:r w:rsidR="004D05A1" w:rsidRPr="004D05A1">
        <w:rPr>
          <w:rFonts w:ascii="Times New Roman" w:hAnsi="Times New Roman"/>
          <w:sz w:val="20"/>
          <w:szCs w:val="20"/>
        </w:rPr>
        <w:t>)</w:t>
      </w:r>
      <w:r>
        <w:rPr>
          <w:rFonts w:ascii="Times New Roman" w:hAnsi="Times New Roman"/>
          <w:sz w:val="20"/>
          <w:szCs w:val="20"/>
        </w:rPr>
        <w:t xml:space="preserve">  W</w:t>
      </w:r>
      <w:r w:rsidR="004D05A1" w:rsidRPr="004D05A1">
        <w:rPr>
          <w:rFonts w:ascii="Times New Roman" w:hAnsi="Times New Roman"/>
          <w:sz w:val="20"/>
          <w:szCs w:val="20"/>
        </w:rPr>
        <w:t>ykonawc</w:t>
      </w:r>
      <w:r>
        <w:rPr>
          <w:rFonts w:ascii="Times New Roman" w:hAnsi="Times New Roman"/>
          <w:sz w:val="20"/>
          <w:szCs w:val="20"/>
        </w:rPr>
        <w:t xml:space="preserve">a </w:t>
      </w:r>
      <w:r w:rsidR="004D05A1" w:rsidRPr="004D05A1">
        <w:rPr>
          <w:rFonts w:ascii="Times New Roman" w:hAnsi="Times New Roman"/>
          <w:sz w:val="20"/>
          <w:szCs w:val="20"/>
        </w:rPr>
        <w:t>występuj</w:t>
      </w:r>
      <w:r>
        <w:rPr>
          <w:rFonts w:ascii="Times New Roman" w:hAnsi="Times New Roman"/>
          <w:sz w:val="20"/>
          <w:szCs w:val="20"/>
        </w:rPr>
        <w:t>e</w:t>
      </w:r>
      <w:r w:rsidR="004D05A1" w:rsidRPr="004D05A1">
        <w:rPr>
          <w:rFonts w:ascii="Times New Roman" w:hAnsi="Times New Roman"/>
          <w:sz w:val="20"/>
          <w:szCs w:val="20"/>
        </w:rPr>
        <w:t xml:space="preserve"> na liście sankcyjnej MSWiA,</w:t>
      </w:r>
    </w:p>
    <w:p w14:paraId="5AE3C72D" w14:textId="75A7146B" w:rsidR="004D05A1" w:rsidRPr="004D05A1" w:rsidRDefault="00055F2C" w:rsidP="002C6F65">
      <w:pPr>
        <w:spacing w:after="0" w:line="264" w:lineRule="auto"/>
        <w:ind w:left="708"/>
        <w:jc w:val="both"/>
        <w:rPr>
          <w:rFonts w:ascii="Times New Roman" w:hAnsi="Times New Roman"/>
          <w:sz w:val="20"/>
          <w:szCs w:val="20"/>
        </w:rPr>
      </w:pPr>
      <w:r>
        <w:rPr>
          <w:rFonts w:ascii="Times New Roman" w:hAnsi="Times New Roman"/>
          <w:sz w:val="20"/>
          <w:szCs w:val="20"/>
        </w:rPr>
        <w:t>c</w:t>
      </w:r>
      <w:r w:rsidR="004D05A1" w:rsidRPr="004D05A1">
        <w:rPr>
          <w:rFonts w:ascii="Times New Roman" w:hAnsi="Times New Roman"/>
          <w:sz w:val="20"/>
          <w:szCs w:val="20"/>
        </w:rPr>
        <w:t>)</w:t>
      </w:r>
      <w:r>
        <w:rPr>
          <w:rFonts w:ascii="Times New Roman" w:hAnsi="Times New Roman"/>
          <w:sz w:val="20"/>
          <w:szCs w:val="20"/>
        </w:rPr>
        <w:t xml:space="preserve"> B</w:t>
      </w:r>
      <w:r w:rsidR="004D05A1" w:rsidRPr="004D05A1">
        <w:rPr>
          <w:rFonts w:ascii="Times New Roman" w:hAnsi="Times New Roman"/>
          <w:sz w:val="20"/>
          <w:szCs w:val="20"/>
        </w:rPr>
        <w:t xml:space="preserve">eneficjentem rzeczywistym </w:t>
      </w:r>
      <w:r>
        <w:rPr>
          <w:rFonts w:ascii="Times New Roman" w:hAnsi="Times New Roman"/>
          <w:sz w:val="20"/>
          <w:szCs w:val="20"/>
        </w:rPr>
        <w:t xml:space="preserve">Wykonawcy </w:t>
      </w:r>
      <w:r w:rsidR="004D05A1" w:rsidRPr="004D05A1">
        <w:rPr>
          <w:rFonts w:ascii="Times New Roman" w:hAnsi="Times New Roman"/>
          <w:sz w:val="20"/>
          <w:szCs w:val="20"/>
        </w:rPr>
        <w:t>jest osoba występująca na jednej z list sankcyjnych wskazanych w punktach a oraz b,</w:t>
      </w:r>
    </w:p>
    <w:p w14:paraId="37F8C8BF" w14:textId="0C7BE209" w:rsidR="00840125" w:rsidRPr="003452A6" w:rsidRDefault="00055F2C" w:rsidP="002C6F65">
      <w:pPr>
        <w:spacing w:after="0" w:line="264" w:lineRule="auto"/>
        <w:ind w:left="708"/>
        <w:jc w:val="both"/>
        <w:rPr>
          <w:rFonts w:ascii="Times New Roman" w:hAnsi="Times New Roman"/>
          <w:b/>
          <w:sz w:val="20"/>
          <w:szCs w:val="20"/>
        </w:rPr>
      </w:pPr>
      <w:r>
        <w:rPr>
          <w:rFonts w:ascii="Times New Roman" w:hAnsi="Times New Roman"/>
          <w:sz w:val="20"/>
          <w:szCs w:val="20"/>
        </w:rPr>
        <w:t>d</w:t>
      </w:r>
      <w:r w:rsidR="004D05A1" w:rsidRPr="004D05A1">
        <w:rPr>
          <w:rFonts w:ascii="Times New Roman" w:hAnsi="Times New Roman"/>
          <w:sz w:val="20"/>
          <w:szCs w:val="20"/>
        </w:rPr>
        <w:t>)</w:t>
      </w:r>
      <w:r>
        <w:rPr>
          <w:rFonts w:ascii="Times New Roman" w:hAnsi="Times New Roman"/>
          <w:sz w:val="20"/>
          <w:szCs w:val="20"/>
        </w:rPr>
        <w:t xml:space="preserve"> J</w:t>
      </w:r>
      <w:r w:rsidR="004D05A1" w:rsidRPr="004D05A1">
        <w:rPr>
          <w:rFonts w:ascii="Times New Roman" w:hAnsi="Times New Roman"/>
          <w:sz w:val="20"/>
          <w:szCs w:val="20"/>
        </w:rPr>
        <w:t xml:space="preserve">ednostką dominującą </w:t>
      </w:r>
      <w:r>
        <w:rPr>
          <w:rFonts w:ascii="Times New Roman" w:hAnsi="Times New Roman"/>
          <w:sz w:val="20"/>
          <w:szCs w:val="20"/>
        </w:rPr>
        <w:t xml:space="preserve">w stosunku do Wykonawcy </w:t>
      </w:r>
      <w:r w:rsidR="004D05A1" w:rsidRPr="004D05A1">
        <w:rPr>
          <w:rFonts w:ascii="Times New Roman" w:hAnsi="Times New Roman"/>
          <w:sz w:val="20"/>
          <w:szCs w:val="20"/>
        </w:rPr>
        <w:t>jest podmiot występujący na jednej z list sankcyjnych wskazanych w punktach a oraz</w:t>
      </w:r>
      <w:r>
        <w:rPr>
          <w:rFonts w:ascii="Times New Roman" w:hAnsi="Times New Roman"/>
          <w:sz w:val="20"/>
          <w:szCs w:val="20"/>
        </w:rPr>
        <w:t xml:space="preserve"> b.</w:t>
      </w:r>
    </w:p>
    <w:p w14:paraId="5E3A1DDA" w14:textId="77777777" w:rsidR="00840125" w:rsidRPr="003452A6" w:rsidRDefault="00840125" w:rsidP="00840125">
      <w:pPr>
        <w:spacing w:after="0" w:line="264" w:lineRule="auto"/>
        <w:rPr>
          <w:rFonts w:ascii="Times New Roman" w:hAnsi="Times New Roman"/>
          <w:b/>
          <w:sz w:val="20"/>
          <w:szCs w:val="20"/>
        </w:rPr>
      </w:pPr>
    </w:p>
    <w:p w14:paraId="7698258F" w14:textId="77777777" w:rsidR="00840125" w:rsidRPr="003452A6" w:rsidRDefault="00840125" w:rsidP="00840125">
      <w:pPr>
        <w:spacing w:after="0" w:line="264" w:lineRule="auto"/>
        <w:rPr>
          <w:rFonts w:ascii="Times New Roman" w:hAnsi="Times New Roman"/>
          <w:b/>
          <w:sz w:val="20"/>
          <w:szCs w:val="20"/>
        </w:rPr>
      </w:pPr>
    </w:p>
    <w:p w14:paraId="45E5D855" w14:textId="77777777" w:rsidR="00840125" w:rsidRPr="003452A6" w:rsidRDefault="00840125" w:rsidP="00840125">
      <w:pPr>
        <w:spacing w:after="0" w:line="264" w:lineRule="auto"/>
        <w:rPr>
          <w:rFonts w:ascii="Times New Roman" w:hAnsi="Times New Roman"/>
          <w:b/>
          <w:sz w:val="20"/>
          <w:szCs w:val="20"/>
        </w:rPr>
      </w:pPr>
    </w:p>
    <w:p w14:paraId="1DA9189C" w14:textId="77777777" w:rsidR="00840125" w:rsidRPr="003452A6" w:rsidRDefault="00840125" w:rsidP="00840125">
      <w:pPr>
        <w:spacing w:after="0" w:line="264" w:lineRule="auto"/>
        <w:rPr>
          <w:rFonts w:ascii="Times New Roman" w:hAnsi="Times New Roman"/>
          <w:b/>
          <w:sz w:val="20"/>
          <w:szCs w:val="20"/>
        </w:rPr>
      </w:pPr>
    </w:p>
    <w:p w14:paraId="7B21E971" w14:textId="77777777" w:rsidR="00840125" w:rsidRPr="003452A6" w:rsidRDefault="00840125" w:rsidP="00840125">
      <w:pPr>
        <w:spacing w:after="0" w:line="264" w:lineRule="auto"/>
        <w:rPr>
          <w:rFonts w:ascii="Times New Roman" w:hAnsi="Times New Roman"/>
          <w:b/>
          <w:sz w:val="20"/>
          <w:szCs w:val="20"/>
        </w:rPr>
      </w:pPr>
    </w:p>
    <w:p w14:paraId="5F058CE9" w14:textId="77777777" w:rsidR="00840125" w:rsidRPr="00CD761F" w:rsidRDefault="00840125" w:rsidP="00840125">
      <w:pPr>
        <w:spacing w:after="0" w:line="264" w:lineRule="auto"/>
        <w:ind w:left="5664"/>
        <w:jc w:val="both"/>
        <w:rPr>
          <w:rFonts w:ascii="Times New Roman" w:hAnsi="Times New Roman"/>
          <w:sz w:val="20"/>
          <w:szCs w:val="20"/>
          <w:lang w:val="en-US"/>
        </w:rPr>
      </w:pPr>
      <w:r w:rsidRPr="003452A6">
        <w:rPr>
          <w:rFonts w:ascii="Times New Roman" w:hAnsi="Times New Roman"/>
          <w:b/>
          <w:sz w:val="20"/>
          <w:szCs w:val="20"/>
        </w:rPr>
        <w:tab/>
      </w:r>
      <w:r w:rsidRPr="00CD761F">
        <w:rPr>
          <w:rFonts w:ascii="Times New Roman" w:hAnsi="Times New Roman"/>
          <w:sz w:val="20"/>
          <w:szCs w:val="20"/>
          <w:lang w:val="en-US"/>
        </w:rPr>
        <w:t>……………………………….</w:t>
      </w:r>
    </w:p>
    <w:p w14:paraId="72FBA008" w14:textId="77777777" w:rsidR="00840125" w:rsidRPr="00CD761F" w:rsidRDefault="00840125" w:rsidP="00840125">
      <w:pPr>
        <w:spacing w:after="0" w:line="264" w:lineRule="auto"/>
        <w:ind w:left="5664"/>
        <w:jc w:val="both"/>
        <w:rPr>
          <w:rFonts w:ascii="Times New Roman" w:hAnsi="Times New Roman"/>
          <w:sz w:val="20"/>
          <w:szCs w:val="20"/>
          <w:lang w:val="en-US"/>
        </w:rPr>
      </w:pPr>
      <w:r w:rsidRPr="00CD761F">
        <w:rPr>
          <w:rFonts w:ascii="Times New Roman" w:hAnsi="Times New Roman"/>
          <w:sz w:val="20"/>
          <w:szCs w:val="20"/>
          <w:lang w:val="en-US"/>
        </w:rPr>
        <w:t xml:space="preserve">              (podpis Wykonawcy)</w:t>
      </w:r>
    </w:p>
    <w:p w14:paraId="3A37477F" w14:textId="77777777" w:rsidR="00840125" w:rsidRPr="00CD761F" w:rsidRDefault="00840125" w:rsidP="00840125">
      <w:pPr>
        <w:tabs>
          <w:tab w:val="left" w:pos="6504"/>
        </w:tabs>
        <w:spacing w:after="0" w:line="264" w:lineRule="auto"/>
        <w:rPr>
          <w:rFonts w:ascii="Times New Roman" w:hAnsi="Times New Roman"/>
          <w:b/>
          <w:sz w:val="20"/>
          <w:szCs w:val="20"/>
          <w:lang w:val="en-US"/>
        </w:rPr>
      </w:pPr>
    </w:p>
    <w:p w14:paraId="75BE9EE3" w14:textId="77777777" w:rsidR="00840125" w:rsidRPr="00CD761F" w:rsidRDefault="00840125" w:rsidP="00840125">
      <w:pPr>
        <w:spacing w:after="0" w:line="264" w:lineRule="auto"/>
        <w:rPr>
          <w:rFonts w:ascii="Times New Roman" w:hAnsi="Times New Roman"/>
          <w:b/>
          <w:sz w:val="20"/>
          <w:szCs w:val="20"/>
          <w:lang w:val="en-US"/>
        </w:rPr>
      </w:pPr>
    </w:p>
    <w:p w14:paraId="3763E496" w14:textId="77777777" w:rsidR="00840125" w:rsidRPr="002C6F65" w:rsidRDefault="00840125" w:rsidP="00E40D60">
      <w:pPr>
        <w:spacing w:after="0" w:line="264" w:lineRule="auto"/>
        <w:jc w:val="both"/>
        <w:rPr>
          <w:rFonts w:ascii="Times New Roman" w:hAnsi="Times New Roman"/>
          <w:sz w:val="20"/>
          <w:szCs w:val="20"/>
        </w:rPr>
      </w:pPr>
    </w:p>
    <w:p w14:paraId="39CEBDC2" w14:textId="77777777" w:rsidR="00840125" w:rsidRPr="002C6F65" w:rsidRDefault="00840125" w:rsidP="00E40D60">
      <w:pPr>
        <w:spacing w:after="0" w:line="264" w:lineRule="auto"/>
        <w:jc w:val="both"/>
        <w:rPr>
          <w:rFonts w:ascii="Times New Roman" w:hAnsi="Times New Roman"/>
          <w:sz w:val="20"/>
          <w:szCs w:val="20"/>
        </w:rPr>
      </w:pPr>
    </w:p>
    <w:p w14:paraId="55C5B41B" w14:textId="77777777" w:rsidR="0018278B" w:rsidRDefault="0018278B"/>
    <w:sectPr w:rsidR="0018278B">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C41C2" w14:textId="77777777" w:rsidR="00CA0B60" w:rsidRDefault="00CA0B60" w:rsidP="00E40D60">
      <w:pPr>
        <w:spacing w:after="0" w:line="240" w:lineRule="auto"/>
      </w:pPr>
      <w:r>
        <w:separator/>
      </w:r>
    </w:p>
  </w:endnote>
  <w:endnote w:type="continuationSeparator" w:id="0">
    <w:p w14:paraId="730C2A22" w14:textId="77777777" w:rsidR="00CA0B60" w:rsidRDefault="00CA0B60" w:rsidP="00E40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Subheading">
    <w:panose1 w:val="00000000000000000000"/>
    <w:charset w:val="EE"/>
    <w:family w:val="auto"/>
    <w:pitch w:val="variable"/>
    <w:sig w:usb0="A00002EF" w:usb1="400020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D4834" w14:textId="77777777" w:rsidR="00E40D60" w:rsidRDefault="00E40D60" w:rsidP="000F67C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527D8B8" w14:textId="77777777" w:rsidR="00E40D60" w:rsidRDefault="00E40D60" w:rsidP="000F67C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6913" w14:textId="77777777" w:rsidR="00E40D60" w:rsidRDefault="00E40D60" w:rsidP="000F67C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22</w:t>
    </w:r>
    <w:r>
      <w:rPr>
        <w:rStyle w:val="Numerstrony"/>
      </w:rPr>
      <w:fldChar w:fldCharType="end"/>
    </w:r>
  </w:p>
  <w:p w14:paraId="47FFDD96" w14:textId="77777777" w:rsidR="00E40D60" w:rsidRDefault="00E40D60" w:rsidP="000F67C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643B7" w14:textId="77777777" w:rsidR="00CA0B60" w:rsidRDefault="00CA0B60" w:rsidP="00E40D60">
      <w:pPr>
        <w:spacing w:after="0" w:line="240" w:lineRule="auto"/>
      </w:pPr>
      <w:r>
        <w:separator/>
      </w:r>
    </w:p>
  </w:footnote>
  <w:footnote w:type="continuationSeparator" w:id="0">
    <w:p w14:paraId="33D47538" w14:textId="77777777" w:rsidR="00CA0B60" w:rsidRDefault="00CA0B60" w:rsidP="00E40D60">
      <w:pPr>
        <w:spacing w:after="0" w:line="240" w:lineRule="auto"/>
      </w:pPr>
      <w:r>
        <w:continuationSeparator/>
      </w:r>
    </w:p>
  </w:footnote>
  <w:footnote w:id="1">
    <w:p w14:paraId="4CC6635A" w14:textId="77777777" w:rsidR="00CD1C9B" w:rsidRDefault="00CD1C9B" w:rsidP="00CD1C9B">
      <w:pPr>
        <w:pStyle w:val="Tekstprzypisudolnego1"/>
      </w:pPr>
      <w:r>
        <w:rPr>
          <w:rStyle w:val="Odwoanieprzypisudolnego1"/>
        </w:rPr>
        <w:footnoteRef/>
      </w:r>
      <w:r>
        <w:rPr>
          <w:rStyle w:val="Domylnaczcionkaakapitu1"/>
          <w:rFonts w:ascii="Cambria" w:hAnsi="Cambria"/>
        </w:rPr>
        <w:tab/>
      </w:r>
      <w:r w:rsidRPr="0045673A">
        <w:rPr>
          <w:rStyle w:val="Domylnaczcionkaakapitu1"/>
        </w:rPr>
        <w:t>Niepotrzebne skreślić</w:t>
      </w:r>
    </w:p>
  </w:footnote>
  <w:footnote w:id="2">
    <w:p w14:paraId="0C9C177A" w14:textId="77777777" w:rsidR="00E40D60" w:rsidRPr="003452A6" w:rsidRDefault="00E40D60" w:rsidP="00E40D60">
      <w:pPr>
        <w:pStyle w:val="Tekstprzypisudolnego"/>
        <w:jc w:val="both"/>
        <w:rPr>
          <w:rFonts w:ascii="Times New Roman" w:hAnsi="Times New Roman"/>
        </w:rPr>
      </w:pPr>
      <w:r w:rsidRPr="003452A6">
        <w:rPr>
          <w:rStyle w:val="Odwoanieprzypisudolnego"/>
        </w:rPr>
        <w:footnoteRef/>
      </w:r>
      <w:r w:rsidRPr="003452A6">
        <w:t xml:space="preserve"> </w:t>
      </w:r>
      <w:r w:rsidRPr="003452A6">
        <w:rPr>
          <w:rFonts w:ascii="Times New Roman" w:hAnsi="Times New Roma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B3D61BC" w14:textId="77777777" w:rsidR="00E40D60" w:rsidRPr="003452A6" w:rsidRDefault="00E40D60" w:rsidP="00E40D60">
      <w:pPr>
        <w:pStyle w:val="Tekstprzypisudolnego"/>
        <w:jc w:val="both"/>
        <w:rPr>
          <w:rFonts w:ascii="Times New Roman" w:hAnsi="Times New Roman"/>
        </w:rPr>
      </w:pPr>
    </w:p>
    <w:p w14:paraId="5CDB4EE6" w14:textId="77777777" w:rsidR="00E40D60" w:rsidRDefault="00E40D60" w:rsidP="00E40D60">
      <w:pPr>
        <w:pStyle w:val="Tekstprzypisudolnego"/>
        <w:jc w:val="both"/>
      </w:pPr>
      <w:r w:rsidRPr="003452A6">
        <w:rPr>
          <w:rFonts w:ascii="Times New Roman" w:hAnsi="Times New Roman"/>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EB315" w14:textId="77777777" w:rsidR="00E40D60" w:rsidRPr="000B0D8C" w:rsidRDefault="00E40D60">
    <w:pPr>
      <w:pStyle w:val="Nagwek"/>
      <w:rPr>
        <w:b/>
      </w:rPr>
    </w:pPr>
    <w:r w:rsidRPr="00CA1FB9">
      <w:rPr>
        <w:rFonts w:cs="Arial"/>
        <w:noProof/>
      </w:rPr>
      <w:drawing>
        <wp:inline distT="0" distB="0" distL="0" distR="0" wp14:anchorId="06327A87" wp14:editId="59935220">
          <wp:extent cx="5295900" cy="469265"/>
          <wp:effectExtent l="0" t="0" r="0" b="0"/>
          <wp:docPr id="652808066" name="Obraz 5" descr="Pasek logotypów funduszy Europejskich: logotyp Fundusze Europejskie dla Polski Wschodniej, logotyp Rzeczpospolita Polska, Dofinansowane przez Unię Europrjską. Logotyp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Pasek logotypów funduszy Europejskich: logotyp Fundusze Europejskie dla Polski Wschodniej, logotyp Rzeczpospolita Polska, Dofinansowane przez Unię Europrjską. Logotyp PARP Grupa P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5900" cy="469265"/>
                  </a:xfrm>
                  <a:prstGeom prst="rect">
                    <a:avLst/>
                  </a:prstGeom>
                  <a:noFill/>
                  <a:ln>
                    <a:noFill/>
                  </a:ln>
                </pic:spPr>
              </pic:pic>
            </a:graphicData>
          </a:graphic>
        </wp:inline>
      </w:drawing>
    </w:r>
  </w:p>
  <w:p w14:paraId="05D90B31" w14:textId="77777777" w:rsidR="00E40D60" w:rsidRDefault="00E40D60" w:rsidP="00C03544">
    <w:pPr>
      <w:pStyle w:val="Nagwek"/>
      <w:tabs>
        <w:tab w:val="clear" w:pos="4536"/>
        <w:tab w:val="clear" w:pos="9072"/>
        <w:tab w:val="left" w:pos="65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1" w15:restartNumberingAfterBreak="0">
    <w:nsid w:val="0000000A"/>
    <w:multiLevelType w:val="multilevel"/>
    <w:tmpl w:val="0000000A"/>
    <w:name w:val="WW8Num10"/>
    <w:lvl w:ilvl="0">
      <w:start w:val="1"/>
      <w:numFmt w:val="decimal"/>
      <w:lvlText w:val="%1."/>
      <w:lvlJc w:val="left"/>
      <w:pPr>
        <w:tabs>
          <w:tab w:val="num" w:pos="0"/>
        </w:tabs>
        <w:ind w:left="720" w:hanging="360"/>
      </w:pPr>
      <w:rPr>
        <w:rFonts w:hint="default"/>
        <w:sz w:val="20"/>
      </w:rPr>
    </w:lvl>
    <w:lvl w:ilvl="1">
      <w:start w:val="1"/>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000000E"/>
    <w:multiLevelType w:val="singleLevel"/>
    <w:tmpl w:val="0000000E"/>
    <w:lvl w:ilvl="0">
      <w:start w:val="1"/>
      <w:numFmt w:val="decimal"/>
      <w:lvlText w:val="%1."/>
      <w:lvlJc w:val="left"/>
      <w:pPr>
        <w:tabs>
          <w:tab w:val="num" w:pos="0"/>
        </w:tabs>
        <w:ind w:left="720" w:hanging="360"/>
      </w:pPr>
      <w:rPr>
        <w:rFonts w:ascii="Times New Roman" w:hAnsi="Times New Roman" w:cs="Times New Roman"/>
        <w:b w:val="0"/>
        <w:bCs/>
        <w:color w:val="000000"/>
      </w:rPr>
    </w:lvl>
  </w:abstractNum>
  <w:abstractNum w:abstractNumId="3"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Times New Roman" w:hAnsi="Times New Roman" w:cs="Times New Roman"/>
        <w:sz w:val="20"/>
        <w:szCs w:val="20"/>
      </w:rPr>
    </w:lvl>
  </w:abstractNum>
  <w:abstractNum w:abstractNumId="4" w15:restartNumberingAfterBreak="0">
    <w:nsid w:val="00000015"/>
    <w:multiLevelType w:val="singleLevel"/>
    <w:tmpl w:val="00000015"/>
    <w:name w:val="WW8Num21"/>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5" w15:restartNumberingAfterBreak="0">
    <w:nsid w:val="014612DE"/>
    <w:multiLevelType w:val="hybridMultilevel"/>
    <w:tmpl w:val="780E1626"/>
    <w:lvl w:ilvl="0" w:tplc="0C1A97D2">
      <w:start w:val="1"/>
      <w:numFmt w:val="decimal"/>
      <w:lvlText w:val="%1."/>
      <w:lvlJc w:val="left"/>
      <w:pPr>
        <w:ind w:left="360" w:hanging="360"/>
      </w:pPr>
      <w:rPr>
        <w:rFonts w:ascii="Times New Roman" w:hAnsi="Times New Roman" w:cs="Times New Roman"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47A6FE0"/>
    <w:multiLevelType w:val="hybridMultilevel"/>
    <w:tmpl w:val="A1E0AF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2C07B24"/>
    <w:multiLevelType w:val="hybridMultilevel"/>
    <w:tmpl w:val="EFA419A4"/>
    <w:lvl w:ilvl="0" w:tplc="AFAE5AE0">
      <w:start w:val="1"/>
      <w:numFmt w:val="bullet"/>
      <w:lvlText w:val=""/>
      <w:lvlJc w:val="left"/>
      <w:pPr>
        <w:ind w:left="720" w:hanging="360"/>
      </w:pPr>
      <w:rPr>
        <w:rFonts w:ascii="Wingdings 2" w:hAnsi="Wingding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EF1D88"/>
    <w:multiLevelType w:val="hybridMultilevel"/>
    <w:tmpl w:val="3F36579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9" w15:restartNumberingAfterBreak="0">
    <w:nsid w:val="19381E8D"/>
    <w:multiLevelType w:val="hybridMultilevel"/>
    <w:tmpl w:val="7DC6B1BA"/>
    <w:lvl w:ilvl="0" w:tplc="0415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10" w15:restartNumberingAfterBreak="0">
    <w:nsid w:val="1B984AC0"/>
    <w:multiLevelType w:val="multilevel"/>
    <w:tmpl w:val="61C2BCB8"/>
    <w:lvl w:ilvl="0">
      <w:start w:val="5"/>
      <w:numFmt w:val="decimal"/>
      <w:lvlText w:val="%1."/>
      <w:lvlJc w:val="left"/>
      <w:pPr>
        <w:tabs>
          <w:tab w:val="num" w:pos="0"/>
        </w:tabs>
        <w:ind w:left="720" w:hanging="360"/>
      </w:pPr>
      <w:rPr>
        <w:rFonts w:hint="default"/>
        <w:sz w:val="20"/>
      </w:rPr>
    </w:lvl>
    <w:lvl w:ilvl="1">
      <w:start w:val="1"/>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21322D9E"/>
    <w:multiLevelType w:val="hybridMultilevel"/>
    <w:tmpl w:val="77709924"/>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2" w15:restartNumberingAfterBreak="0">
    <w:nsid w:val="22717574"/>
    <w:multiLevelType w:val="hybridMultilevel"/>
    <w:tmpl w:val="7BE0B0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89762EC"/>
    <w:multiLevelType w:val="hybridMultilevel"/>
    <w:tmpl w:val="A54CCAE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4" w15:restartNumberingAfterBreak="0">
    <w:nsid w:val="33742F3D"/>
    <w:multiLevelType w:val="hybridMultilevel"/>
    <w:tmpl w:val="ECB0C8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27A41"/>
    <w:multiLevelType w:val="hybridMultilevel"/>
    <w:tmpl w:val="78967624"/>
    <w:lvl w:ilvl="0" w:tplc="458EE11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CF3E02"/>
    <w:multiLevelType w:val="hybridMultilevel"/>
    <w:tmpl w:val="6BA63478"/>
    <w:lvl w:ilvl="0" w:tplc="46B4EC36">
      <w:start w:val="1"/>
      <w:numFmt w:val="decimal"/>
      <w:lvlText w:val="%1."/>
      <w:lvlJc w:val="left"/>
      <w:pPr>
        <w:ind w:left="360" w:hanging="360"/>
      </w:pPr>
      <w:rPr>
        <w:rFonts w:ascii="Times New Roman" w:hAnsi="Times New Roman" w:cs="Times New Roman"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4D29D4"/>
    <w:multiLevelType w:val="multilevel"/>
    <w:tmpl w:val="BFC6918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4019E7"/>
    <w:multiLevelType w:val="hybridMultilevel"/>
    <w:tmpl w:val="E3860BF2"/>
    <w:lvl w:ilvl="0" w:tplc="2AA0A8F8">
      <w:start w:val="3"/>
      <w:numFmt w:val="lowerLetter"/>
      <w:lvlText w:val="%1)"/>
      <w:lvlJc w:val="left"/>
      <w:pPr>
        <w:ind w:left="144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F36F77"/>
    <w:multiLevelType w:val="hybridMultilevel"/>
    <w:tmpl w:val="238AD17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38957DA1"/>
    <w:multiLevelType w:val="hybridMultilevel"/>
    <w:tmpl w:val="D61C762C"/>
    <w:lvl w:ilvl="0" w:tplc="90E8BB0A">
      <w:start w:val="1"/>
      <w:numFmt w:val="bullet"/>
      <w:lvlText w:val="-"/>
      <w:lvlJc w:val="left"/>
      <w:pPr>
        <w:ind w:left="773" w:hanging="360"/>
      </w:pPr>
      <w:rPr>
        <w:rFonts w:ascii="Sitka Subheading" w:hAnsi="Sitka Subheading" w:hint="default"/>
      </w:rPr>
    </w:lvl>
    <w:lvl w:ilvl="1" w:tplc="04150003">
      <w:start w:val="1"/>
      <w:numFmt w:val="bullet"/>
      <w:lvlText w:val="o"/>
      <w:lvlJc w:val="left"/>
      <w:pPr>
        <w:ind w:left="1493" w:hanging="360"/>
      </w:pPr>
      <w:rPr>
        <w:rFonts w:ascii="Courier New" w:hAnsi="Courier New" w:cs="Courier New" w:hint="default"/>
      </w:rPr>
    </w:lvl>
    <w:lvl w:ilvl="2" w:tplc="04150005">
      <w:start w:val="1"/>
      <w:numFmt w:val="bullet"/>
      <w:lvlText w:val=""/>
      <w:lvlJc w:val="left"/>
      <w:pPr>
        <w:ind w:left="2213" w:hanging="360"/>
      </w:pPr>
      <w:rPr>
        <w:rFonts w:ascii="Wingdings" w:hAnsi="Wingdings" w:hint="default"/>
      </w:rPr>
    </w:lvl>
    <w:lvl w:ilvl="3" w:tplc="04150001">
      <w:start w:val="1"/>
      <w:numFmt w:val="bullet"/>
      <w:lvlText w:val=""/>
      <w:lvlJc w:val="left"/>
      <w:pPr>
        <w:ind w:left="2933" w:hanging="360"/>
      </w:pPr>
      <w:rPr>
        <w:rFonts w:ascii="Symbol" w:hAnsi="Symbol" w:hint="default"/>
      </w:rPr>
    </w:lvl>
    <w:lvl w:ilvl="4" w:tplc="04150003">
      <w:start w:val="1"/>
      <w:numFmt w:val="bullet"/>
      <w:lvlText w:val="o"/>
      <w:lvlJc w:val="left"/>
      <w:pPr>
        <w:ind w:left="3653" w:hanging="360"/>
      </w:pPr>
      <w:rPr>
        <w:rFonts w:ascii="Courier New" w:hAnsi="Courier New" w:cs="Courier New" w:hint="default"/>
      </w:rPr>
    </w:lvl>
    <w:lvl w:ilvl="5" w:tplc="04150005">
      <w:start w:val="1"/>
      <w:numFmt w:val="bullet"/>
      <w:lvlText w:val=""/>
      <w:lvlJc w:val="left"/>
      <w:pPr>
        <w:ind w:left="4373" w:hanging="360"/>
      </w:pPr>
      <w:rPr>
        <w:rFonts w:ascii="Wingdings" w:hAnsi="Wingdings" w:hint="default"/>
      </w:rPr>
    </w:lvl>
    <w:lvl w:ilvl="6" w:tplc="04150001">
      <w:start w:val="1"/>
      <w:numFmt w:val="bullet"/>
      <w:lvlText w:val=""/>
      <w:lvlJc w:val="left"/>
      <w:pPr>
        <w:ind w:left="5093" w:hanging="360"/>
      </w:pPr>
      <w:rPr>
        <w:rFonts w:ascii="Symbol" w:hAnsi="Symbol" w:hint="default"/>
      </w:rPr>
    </w:lvl>
    <w:lvl w:ilvl="7" w:tplc="04150003">
      <w:start w:val="1"/>
      <w:numFmt w:val="bullet"/>
      <w:lvlText w:val="o"/>
      <w:lvlJc w:val="left"/>
      <w:pPr>
        <w:ind w:left="5813" w:hanging="360"/>
      </w:pPr>
      <w:rPr>
        <w:rFonts w:ascii="Courier New" w:hAnsi="Courier New" w:cs="Courier New" w:hint="default"/>
      </w:rPr>
    </w:lvl>
    <w:lvl w:ilvl="8" w:tplc="04150005">
      <w:start w:val="1"/>
      <w:numFmt w:val="bullet"/>
      <w:lvlText w:val=""/>
      <w:lvlJc w:val="left"/>
      <w:pPr>
        <w:ind w:left="6533" w:hanging="360"/>
      </w:pPr>
      <w:rPr>
        <w:rFonts w:ascii="Wingdings" w:hAnsi="Wingdings" w:hint="default"/>
      </w:rPr>
    </w:lvl>
  </w:abstractNum>
  <w:abstractNum w:abstractNumId="21" w15:restartNumberingAfterBreak="0">
    <w:nsid w:val="3A5877B2"/>
    <w:multiLevelType w:val="hybridMultilevel"/>
    <w:tmpl w:val="E48C4C78"/>
    <w:lvl w:ilvl="0" w:tplc="03A652F6">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A9B79FB"/>
    <w:multiLevelType w:val="hybridMultilevel"/>
    <w:tmpl w:val="CFB4BB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3C124CE2"/>
    <w:multiLevelType w:val="hybridMultilevel"/>
    <w:tmpl w:val="8BAE286C"/>
    <w:lvl w:ilvl="0" w:tplc="0DC0055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655CF2"/>
    <w:multiLevelType w:val="hybridMultilevel"/>
    <w:tmpl w:val="3C4ED8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0E9714A"/>
    <w:multiLevelType w:val="hybridMultilevel"/>
    <w:tmpl w:val="40D47EC2"/>
    <w:lvl w:ilvl="0" w:tplc="7F708F06">
      <w:start w:val="1"/>
      <w:numFmt w:val="lowerLetter"/>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15:restartNumberingAfterBreak="0">
    <w:nsid w:val="41D260C2"/>
    <w:multiLevelType w:val="multilevel"/>
    <w:tmpl w:val="AA3AFB7A"/>
    <w:name w:val="WW8Num102"/>
    <w:lvl w:ilvl="0">
      <w:start w:val="1"/>
      <w:numFmt w:val="decimal"/>
      <w:lvlText w:val="%1."/>
      <w:lvlJc w:val="left"/>
      <w:pPr>
        <w:tabs>
          <w:tab w:val="num" w:pos="0"/>
        </w:tabs>
        <w:ind w:left="720" w:hanging="360"/>
      </w:pPr>
      <w:rPr>
        <w:rFonts w:hint="default"/>
        <w:sz w:val="20"/>
      </w:rPr>
    </w:lvl>
    <w:lvl w:ilvl="1">
      <w:start w:val="5"/>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7" w15:restartNumberingAfterBreak="0">
    <w:nsid w:val="43444130"/>
    <w:multiLevelType w:val="hybridMultilevel"/>
    <w:tmpl w:val="066E0492"/>
    <w:lvl w:ilvl="0" w:tplc="C952D39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DE5FD7"/>
    <w:multiLevelType w:val="hybridMultilevel"/>
    <w:tmpl w:val="FF04004A"/>
    <w:lvl w:ilvl="0" w:tplc="DAA467FC">
      <w:start w:val="10"/>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A732E3"/>
    <w:multiLevelType w:val="hybridMultilevel"/>
    <w:tmpl w:val="BA08748E"/>
    <w:lvl w:ilvl="0" w:tplc="AFEC8098">
      <w:start w:val="1"/>
      <w:numFmt w:val="bullet"/>
      <w:lvlText w:val="£"/>
      <w:lvlJc w:val="left"/>
      <w:pPr>
        <w:ind w:left="644" w:hanging="360"/>
      </w:pPr>
      <w:rPr>
        <w:rFonts w:ascii="Wingdings 2" w:hAnsi="Wingdings 2"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4F717AC4"/>
    <w:multiLevelType w:val="hybridMultilevel"/>
    <w:tmpl w:val="E70C5D68"/>
    <w:lvl w:ilvl="0" w:tplc="E1B45D7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AE712E"/>
    <w:multiLevelType w:val="hybridMultilevel"/>
    <w:tmpl w:val="A456EAD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157EFD"/>
    <w:multiLevelType w:val="hybridMultilevel"/>
    <w:tmpl w:val="D9E6CA48"/>
    <w:lvl w:ilvl="0" w:tplc="B1E40A78">
      <w:start w:val="1"/>
      <w:numFmt w:val="lowerLetter"/>
      <w:lvlText w:val="%1)"/>
      <w:lvlJc w:val="left"/>
      <w:pPr>
        <w:ind w:left="1080"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76915F8"/>
    <w:multiLevelType w:val="hybridMultilevel"/>
    <w:tmpl w:val="232A5E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7C01D5C"/>
    <w:multiLevelType w:val="hybridMultilevel"/>
    <w:tmpl w:val="FDB4A5DC"/>
    <w:lvl w:ilvl="0" w:tplc="83ACC3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A12BC7"/>
    <w:multiLevelType w:val="hybridMultilevel"/>
    <w:tmpl w:val="6AF470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A774505"/>
    <w:multiLevelType w:val="hybridMultilevel"/>
    <w:tmpl w:val="2D44D5DA"/>
    <w:lvl w:ilvl="0" w:tplc="17A0BAAA">
      <w:start w:val="3"/>
      <w:numFmt w:val="decimal"/>
      <w:lvlText w:val="%1."/>
      <w:lvlJc w:val="left"/>
      <w:pPr>
        <w:ind w:left="7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813322"/>
    <w:multiLevelType w:val="hybridMultilevel"/>
    <w:tmpl w:val="DED887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374600"/>
    <w:multiLevelType w:val="hybridMultilevel"/>
    <w:tmpl w:val="E99ED880"/>
    <w:lvl w:ilvl="0" w:tplc="00000015">
      <w:start w:val="1"/>
      <w:numFmt w:val="lowerLetter"/>
      <w:lvlText w:val="%1)"/>
      <w:lvlJc w:val="left"/>
      <w:pPr>
        <w:ind w:left="1440" w:hanging="360"/>
      </w:pPr>
      <w:rPr>
        <w:rFonts w:ascii="Times New Roman" w:hAnsi="Times New Roman" w:cs="Times New Roman"/>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16E71C4"/>
    <w:multiLevelType w:val="hybridMultilevel"/>
    <w:tmpl w:val="CFD81BC8"/>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668F537D"/>
    <w:multiLevelType w:val="hybridMultilevel"/>
    <w:tmpl w:val="C178CB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C97F6E"/>
    <w:multiLevelType w:val="hybridMultilevel"/>
    <w:tmpl w:val="7BE0B0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A213CBB"/>
    <w:multiLevelType w:val="hybridMultilevel"/>
    <w:tmpl w:val="2F8A26FE"/>
    <w:lvl w:ilvl="0" w:tplc="00000015">
      <w:start w:val="1"/>
      <w:numFmt w:val="lowerLetter"/>
      <w:lvlText w:val="%1)"/>
      <w:lvlJc w:val="left"/>
      <w:pPr>
        <w:ind w:left="1222" w:hanging="360"/>
      </w:pPr>
      <w:rPr>
        <w:rFonts w:ascii="Times New Roman" w:hAnsi="Times New Roman" w:cs="Times New Roman"/>
        <w:sz w:val="20"/>
        <w:szCs w:val="2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3" w15:restartNumberingAfterBreak="0">
    <w:nsid w:val="6AD530D5"/>
    <w:multiLevelType w:val="hybridMultilevel"/>
    <w:tmpl w:val="CECE451E"/>
    <w:lvl w:ilvl="0" w:tplc="8214C1AE">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4" w15:restartNumberingAfterBreak="0">
    <w:nsid w:val="6D814E66"/>
    <w:multiLevelType w:val="hybridMultilevel"/>
    <w:tmpl w:val="BFCEBE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545A2A"/>
    <w:multiLevelType w:val="hybridMultilevel"/>
    <w:tmpl w:val="CAD28BC2"/>
    <w:lvl w:ilvl="0" w:tplc="2946D00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04E23BC"/>
    <w:multiLevelType w:val="hybridMultilevel"/>
    <w:tmpl w:val="AB62728C"/>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47" w15:restartNumberingAfterBreak="0">
    <w:nsid w:val="705C4D41"/>
    <w:multiLevelType w:val="hybridMultilevel"/>
    <w:tmpl w:val="E0F267F4"/>
    <w:lvl w:ilvl="0" w:tplc="E36A162C">
      <w:start w:val="4"/>
      <w:numFmt w:val="decimal"/>
      <w:lvlText w:val="%1."/>
      <w:lvlJc w:val="left"/>
      <w:pPr>
        <w:ind w:left="106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AC1F94"/>
    <w:multiLevelType w:val="hybridMultilevel"/>
    <w:tmpl w:val="E21CCABC"/>
    <w:lvl w:ilvl="0" w:tplc="0415000F">
      <w:start w:val="1"/>
      <w:numFmt w:val="decimal"/>
      <w:lvlText w:val="%1."/>
      <w:lvlJc w:val="left"/>
      <w:pPr>
        <w:ind w:left="720" w:hanging="360"/>
      </w:pPr>
    </w:lvl>
    <w:lvl w:ilvl="1" w:tplc="332A1CA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1CD27E1"/>
    <w:multiLevelType w:val="multilevel"/>
    <w:tmpl w:val="461C1402"/>
    <w:lvl w:ilvl="0">
      <w:start w:val="3"/>
      <w:numFmt w:val="decimal"/>
      <w:lvlText w:val="%1"/>
      <w:lvlJc w:val="left"/>
      <w:pPr>
        <w:ind w:left="360" w:hanging="360"/>
      </w:pPr>
      <w:rPr>
        <w:rFonts w:hint="default"/>
      </w:rPr>
    </w:lvl>
    <w:lvl w:ilvl="1">
      <w:start w:val="2"/>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50" w15:restartNumberingAfterBreak="0">
    <w:nsid w:val="79E9255A"/>
    <w:multiLevelType w:val="hybridMultilevel"/>
    <w:tmpl w:val="2B3AC8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4B5C12"/>
    <w:multiLevelType w:val="hybridMultilevel"/>
    <w:tmpl w:val="C1CA1BDA"/>
    <w:lvl w:ilvl="0" w:tplc="0415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52" w15:restartNumberingAfterBreak="0">
    <w:nsid w:val="7A6D7D91"/>
    <w:multiLevelType w:val="hybridMultilevel"/>
    <w:tmpl w:val="DBEEF9AE"/>
    <w:lvl w:ilvl="0" w:tplc="BB5A23EE">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E853B0"/>
    <w:multiLevelType w:val="hybridMultilevel"/>
    <w:tmpl w:val="6310C644"/>
    <w:lvl w:ilvl="0" w:tplc="47C25C0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D305C5F"/>
    <w:multiLevelType w:val="hybridMultilevel"/>
    <w:tmpl w:val="D474E00A"/>
    <w:lvl w:ilvl="0" w:tplc="A2180C5C">
      <w:start w:val="1"/>
      <w:numFmt w:val="decimal"/>
      <w:lvlText w:val="%1."/>
      <w:lvlJc w:val="left"/>
      <w:pPr>
        <w:ind w:left="720" w:hanging="360"/>
      </w:pPr>
      <w:rPr>
        <w:rFonts w:hint="default"/>
        <w:sz w:val="22"/>
      </w:rPr>
    </w:lvl>
    <w:lvl w:ilvl="1" w:tplc="64E2C008">
      <w:start w:val="1"/>
      <w:numFmt w:val="decimal"/>
      <w:lvlText w:val="%2)"/>
      <w:lvlJc w:val="left"/>
      <w:pPr>
        <w:ind w:left="1596" w:hanging="51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D8F3559"/>
    <w:multiLevelType w:val="hybridMultilevel"/>
    <w:tmpl w:val="479816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7DE04EEC"/>
    <w:multiLevelType w:val="multilevel"/>
    <w:tmpl w:val="B9D015F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5882436">
    <w:abstractNumId w:val="54"/>
  </w:num>
  <w:num w:numId="2" w16cid:durableId="1124734459">
    <w:abstractNumId w:val="36"/>
  </w:num>
  <w:num w:numId="3" w16cid:durableId="1702048406">
    <w:abstractNumId w:val="28"/>
  </w:num>
  <w:num w:numId="4" w16cid:durableId="1791127482">
    <w:abstractNumId w:val="47"/>
  </w:num>
  <w:num w:numId="5" w16cid:durableId="64232233">
    <w:abstractNumId w:val="16"/>
  </w:num>
  <w:num w:numId="6" w16cid:durableId="558053657">
    <w:abstractNumId w:val="5"/>
  </w:num>
  <w:num w:numId="7" w16cid:durableId="912937132">
    <w:abstractNumId w:val="35"/>
  </w:num>
  <w:num w:numId="8" w16cid:durableId="393940200">
    <w:abstractNumId w:val="6"/>
  </w:num>
  <w:num w:numId="9" w16cid:durableId="1389256095">
    <w:abstractNumId w:val="32"/>
  </w:num>
  <w:num w:numId="10" w16cid:durableId="1466701935">
    <w:abstractNumId w:val="45"/>
  </w:num>
  <w:num w:numId="11" w16cid:durableId="582690482">
    <w:abstractNumId w:val="30"/>
  </w:num>
  <w:num w:numId="12" w16cid:durableId="679426502">
    <w:abstractNumId w:val="53"/>
  </w:num>
  <w:num w:numId="13" w16cid:durableId="251856516">
    <w:abstractNumId w:val="46"/>
  </w:num>
  <w:num w:numId="14" w16cid:durableId="411969096">
    <w:abstractNumId w:val="17"/>
  </w:num>
  <w:num w:numId="15" w16cid:durableId="1094008333">
    <w:abstractNumId w:val="50"/>
  </w:num>
  <w:num w:numId="16" w16cid:durableId="1031347867">
    <w:abstractNumId w:val="40"/>
  </w:num>
  <w:num w:numId="17" w16cid:durableId="1762599043">
    <w:abstractNumId w:val="14"/>
  </w:num>
  <w:num w:numId="18" w16cid:durableId="1929652810">
    <w:abstractNumId w:val="37"/>
  </w:num>
  <w:num w:numId="19" w16cid:durableId="204106163">
    <w:abstractNumId w:val="11"/>
  </w:num>
  <w:num w:numId="20" w16cid:durableId="1283339677">
    <w:abstractNumId w:val="1"/>
  </w:num>
  <w:num w:numId="21" w16cid:durableId="2122339420">
    <w:abstractNumId w:val="4"/>
  </w:num>
  <w:num w:numId="22" w16cid:durableId="1700425969">
    <w:abstractNumId w:val="3"/>
  </w:num>
  <w:num w:numId="23" w16cid:durableId="1888911018">
    <w:abstractNumId w:val="31"/>
  </w:num>
  <w:num w:numId="24" w16cid:durableId="164905607">
    <w:abstractNumId w:val="21"/>
  </w:num>
  <w:num w:numId="25" w16cid:durableId="150021217">
    <w:abstractNumId w:val="8"/>
  </w:num>
  <w:num w:numId="26" w16cid:durableId="1689595526">
    <w:abstractNumId w:val="22"/>
  </w:num>
  <w:num w:numId="27" w16cid:durableId="53547451">
    <w:abstractNumId w:val="13"/>
  </w:num>
  <w:num w:numId="28" w16cid:durableId="1582909701">
    <w:abstractNumId w:val="52"/>
  </w:num>
  <w:num w:numId="29" w16cid:durableId="2026709242">
    <w:abstractNumId w:val="38"/>
  </w:num>
  <w:num w:numId="30" w16cid:durableId="1710060517">
    <w:abstractNumId w:val="18"/>
  </w:num>
  <w:num w:numId="31" w16cid:durableId="1859925980">
    <w:abstractNumId w:val="42"/>
  </w:num>
  <w:num w:numId="32" w16cid:durableId="1111626121">
    <w:abstractNumId w:val="33"/>
  </w:num>
  <w:num w:numId="33" w16cid:durableId="2023122797">
    <w:abstractNumId w:val="44"/>
  </w:num>
  <w:num w:numId="34" w16cid:durableId="2131823192">
    <w:abstractNumId w:val="19"/>
  </w:num>
  <w:num w:numId="35" w16cid:durableId="2139302210">
    <w:abstractNumId w:val="9"/>
  </w:num>
  <w:num w:numId="36" w16cid:durableId="134883697">
    <w:abstractNumId w:val="51"/>
  </w:num>
  <w:num w:numId="37" w16cid:durableId="8171852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5406497">
    <w:abstractNumId w:val="34"/>
  </w:num>
  <w:num w:numId="39" w16cid:durableId="205945616">
    <w:abstractNumId w:val="56"/>
  </w:num>
  <w:num w:numId="40" w16cid:durableId="1275820378">
    <w:abstractNumId w:val="43"/>
  </w:num>
  <w:num w:numId="41" w16cid:durableId="565067512">
    <w:abstractNumId w:val="0"/>
  </w:num>
  <w:num w:numId="42" w16cid:durableId="607394065">
    <w:abstractNumId w:val="25"/>
  </w:num>
  <w:num w:numId="43" w16cid:durableId="1355109929">
    <w:abstractNumId w:val="49"/>
  </w:num>
  <w:num w:numId="44" w16cid:durableId="1580212862">
    <w:abstractNumId w:val="2"/>
  </w:num>
  <w:num w:numId="45" w16cid:durableId="137964726">
    <w:abstractNumId w:val="10"/>
  </w:num>
  <w:num w:numId="46" w16cid:durableId="1694456545">
    <w:abstractNumId w:val="23"/>
  </w:num>
  <w:num w:numId="47" w16cid:durableId="6157177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316731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998315">
    <w:abstractNumId w:val="7"/>
  </w:num>
  <w:num w:numId="50" w16cid:durableId="1533039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22849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65288303">
    <w:abstractNumId w:val="12"/>
  </w:num>
  <w:num w:numId="53" w16cid:durableId="457065431">
    <w:abstractNumId w:val="27"/>
  </w:num>
  <w:num w:numId="54" w16cid:durableId="844632697">
    <w:abstractNumId w:val="39"/>
  </w:num>
  <w:num w:numId="55" w16cid:durableId="1675379762">
    <w:abstractNumId w:val="29"/>
  </w:num>
  <w:num w:numId="56" w16cid:durableId="108398978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09979025">
    <w:abstractNumId w:val="20"/>
  </w:num>
  <w:num w:numId="58" w16cid:durableId="52697137">
    <w:abstractNumId w:val="15"/>
  </w:num>
  <w:num w:numId="59" w16cid:durableId="3403560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D60"/>
    <w:rsid w:val="000019C8"/>
    <w:rsid w:val="00055F2C"/>
    <w:rsid w:val="00085ED7"/>
    <w:rsid w:val="00086171"/>
    <w:rsid w:val="000A11FF"/>
    <w:rsid w:val="000A7770"/>
    <w:rsid w:val="000D4654"/>
    <w:rsid w:val="000D5EFE"/>
    <w:rsid w:val="000F2C0C"/>
    <w:rsid w:val="00115403"/>
    <w:rsid w:val="0012025D"/>
    <w:rsid w:val="00136130"/>
    <w:rsid w:val="00154B01"/>
    <w:rsid w:val="00174978"/>
    <w:rsid w:val="0018278B"/>
    <w:rsid w:val="00195080"/>
    <w:rsid w:val="001C5BAD"/>
    <w:rsid w:val="001E6DB9"/>
    <w:rsid w:val="001F2287"/>
    <w:rsid w:val="002172C5"/>
    <w:rsid w:val="002449A2"/>
    <w:rsid w:val="0024769D"/>
    <w:rsid w:val="00256D9A"/>
    <w:rsid w:val="0026173D"/>
    <w:rsid w:val="002656EA"/>
    <w:rsid w:val="00273A25"/>
    <w:rsid w:val="002936C3"/>
    <w:rsid w:val="00297BD1"/>
    <w:rsid w:val="002A3C93"/>
    <w:rsid w:val="002C6546"/>
    <w:rsid w:val="002C6F65"/>
    <w:rsid w:val="002F727A"/>
    <w:rsid w:val="0030618B"/>
    <w:rsid w:val="00307524"/>
    <w:rsid w:val="00340E59"/>
    <w:rsid w:val="0034354A"/>
    <w:rsid w:val="00347527"/>
    <w:rsid w:val="00365C3C"/>
    <w:rsid w:val="00366952"/>
    <w:rsid w:val="003716A3"/>
    <w:rsid w:val="003902E8"/>
    <w:rsid w:val="003B6506"/>
    <w:rsid w:val="003E29B3"/>
    <w:rsid w:val="003E773E"/>
    <w:rsid w:val="003F0736"/>
    <w:rsid w:val="003F3F56"/>
    <w:rsid w:val="00404A7C"/>
    <w:rsid w:val="00410832"/>
    <w:rsid w:val="00424CA8"/>
    <w:rsid w:val="00426DCA"/>
    <w:rsid w:val="00432E45"/>
    <w:rsid w:val="00452746"/>
    <w:rsid w:val="00453986"/>
    <w:rsid w:val="00487E62"/>
    <w:rsid w:val="004A1E44"/>
    <w:rsid w:val="004B425F"/>
    <w:rsid w:val="004C6AA8"/>
    <w:rsid w:val="004C6F35"/>
    <w:rsid w:val="004D05A1"/>
    <w:rsid w:val="004E7C5A"/>
    <w:rsid w:val="00530778"/>
    <w:rsid w:val="00556E29"/>
    <w:rsid w:val="00561600"/>
    <w:rsid w:val="00563192"/>
    <w:rsid w:val="005727D7"/>
    <w:rsid w:val="005C2DBF"/>
    <w:rsid w:val="005D5F15"/>
    <w:rsid w:val="005E0C9A"/>
    <w:rsid w:val="005E72CF"/>
    <w:rsid w:val="005F6D56"/>
    <w:rsid w:val="005F76C5"/>
    <w:rsid w:val="00600D7F"/>
    <w:rsid w:val="00612679"/>
    <w:rsid w:val="00614454"/>
    <w:rsid w:val="00636AB6"/>
    <w:rsid w:val="00662705"/>
    <w:rsid w:val="006732E2"/>
    <w:rsid w:val="006A6839"/>
    <w:rsid w:val="006D4DA9"/>
    <w:rsid w:val="006E71FA"/>
    <w:rsid w:val="006F3EE1"/>
    <w:rsid w:val="00723F98"/>
    <w:rsid w:val="00746B80"/>
    <w:rsid w:val="00761788"/>
    <w:rsid w:val="007665DB"/>
    <w:rsid w:val="00783C9B"/>
    <w:rsid w:val="007972CE"/>
    <w:rsid w:val="007B02C3"/>
    <w:rsid w:val="007D0C69"/>
    <w:rsid w:val="007D7A4D"/>
    <w:rsid w:val="008134D9"/>
    <w:rsid w:val="008207AC"/>
    <w:rsid w:val="00824683"/>
    <w:rsid w:val="00837640"/>
    <w:rsid w:val="00840125"/>
    <w:rsid w:val="008562C9"/>
    <w:rsid w:val="008746C2"/>
    <w:rsid w:val="008C427C"/>
    <w:rsid w:val="008F097C"/>
    <w:rsid w:val="008F5D24"/>
    <w:rsid w:val="00927B1D"/>
    <w:rsid w:val="00930602"/>
    <w:rsid w:val="009346DC"/>
    <w:rsid w:val="0095108D"/>
    <w:rsid w:val="00951F49"/>
    <w:rsid w:val="00962325"/>
    <w:rsid w:val="00972DAF"/>
    <w:rsid w:val="00980B38"/>
    <w:rsid w:val="00982A7D"/>
    <w:rsid w:val="009958E0"/>
    <w:rsid w:val="009968C2"/>
    <w:rsid w:val="009A6E58"/>
    <w:rsid w:val="009B31FD"/>
    <w:rsid w:val="00A075B9"/>
    <w:rsid w:val="00A37BB0"/>
    <w:rsid w:val="00A44B42"/>
    <w:rsid w:val="00A705AB"/>
    <w:rsid w:val="00A80562"/>
    <w:rsid w:val="00A86F6B"/>
    <w:rsid w:val="00A931AF"/>
    <w:rsid w:val="00A971D3"/>
    <w:rsid w:val="00AA2865"/>
    <w:rsid w:val="00AA35C8"/>
    <w:rsid w:val="00AA7E97"/>
    <w:rsid w:val="00AB462D"/>
    <w:rsid w:val="00AD1D24"/>
    <w:rsid w:val="00AD7B66"/>
    <w:rsid w:val="00AF7F54"/>
    <w:rsid w:val="00B17B9D"/>
    <w:rsid w:val="00B23E92"/>
    <w:rsid w:val="00B37107"/>
    <w:rsid w:val="00B42189"/>
    <w:rsid w:val="00B56D61"/>
    <w:rsid w:val="00B60CC4"/>
    <w:rsid w:val="00B72DB3"/>
    <w:rsid w:val="00B77480"/>
    <w:rsid w:val="00BA4B64"/>
    <w:rsid w:val="00BB7624"/>
    <w:rsid w:val="00BC4E51"/>
    <w:rsid w:val="00BC6B25"/>
    <w:rsid w:val="00BC78A4"/>
    <w:rsid w:val="00BE30A1"/>
    <w:rsid w:val="00C10273"/>
    <w:rsid w:val="00C116DB"/>
    <w:rsid w:val="00C47A76"/>
    <w:rsid w:val="00C504A8"/>
    <w:rsid w:val="00C51525"/>
    <w:rsid w:val="00C56BD9"/>
    <w:rsid w:val="00C65D02"/>
    <w:rsid w:val="00C761A9"/>
    <w:rsid w:val="00C977F8"/>
    <w:rsid w:val="00CA0B60"/>
    <w:rsid w:val="00CA454D"/>
    <w:rsid w:val="00CB09C3"/>
    <w:rsid w:val="00CC3CFB"/>
    <w:rsid w:val="00CD1C9B"/>
    <w:rsid w:val="00CE0D1A"/>
    <w:rsid w:val="00CF4CFA"/>
    <w:rsid w:val="00D0702C"/>
    <w:rsid w:val="00D13BF5"/>
    <w:rsid w:val="00D34760"/>
    <w:rsid w:val="00D36BC3"/>
    <w:rsid w:val="00D46FF6"/>
    <w:rsid w:val="00D5668B"/>
    <w:rsid w:val="00D75FC3"/>
    <w:rsid w:val="00D8442C"/>
    <w:rsid w:val="00D85977"/>
    <w:rsid w:val="00DF502F"/>
    <w:rsid w:val="00DF61E7"/>
    <w:rsid w:val="00E03077"/>
    <w:rsid w:val="00E12665"/>
    <w:rsid w:val="00E335EE"/>
    <w:rsid w:val="00E40D60"/>
    <w:rsid w:val="00E53E55"/>
    <w:rsid w:val="00E57511"/>
    <w:rsid w:val="00E668D4"/>
    <w:rsid w:val="00E913ED"/>
    <w:rsid w:val="00EB3FD2"/>
    <w:rsid w:val="00EC7E60"/>
    <w:rsid w:val="00ED0F8E"/>
    <w:rsid w:val="00ED344C"/>
    <w:rsid w:val="00ED5627"/>
    <w:rsid w:val="00EF6FC6"/>
    <w:rsid w:val="00F1450C"/>
    <w:rsid w:val="00F44C0E"/>
    <w:rsid w:val="00F44DC2"/>
    <w:rsid w:val="00F86BAA"/>
    <w:rsid w:val="00F97CB9"/>
    <w:rsid w:val="00FA3E5D"/>
    <w:rsid w:val="00FC36DA"/>
    <w:rsid w:val="00FD16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FCEC4"/>
  <w15:chartTrackingRefBased/>
  <w15:docId w15:val="{33B8522D-7DC0-48B4-992B-55C4B7A4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40D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40D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40D6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40D6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40D6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40D6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40D6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40D6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40D6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0D6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40D6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40D6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40D6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40D6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40D6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40D6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40D6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40D60"/>
    <w:rPr>
      <w:rFonts w:eastAsiaTheme="majorEastAsia" w:cstheme="majorBidi"/>
      <w:color w:val="272727" w:themeColor="text1" w:themeTint="D8"/>
    </w:rPr>
  </w:style>
  <w:style w:type="paragraph" w:styleId="Tytu">
    <w:name w:val="Title"/>
    <w:basedOn w:val="Normalny"/>
    <w:next w:val="Normalny"/>
    <w:link w:val="TytuZnak"/>
    <w:uiPriority w:val="10"/>
    <w:qFormat/>
    <w:rsid w:val="00E40D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40D6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40D6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40D6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40D60"/>
    <w:pPr>
      <w:spacing w:before="160"/>
      <w:jc w:val="center"/>
    </w:pPr>
    <w:rPr>
      <w:i/>
      <w:iCs/>
      <w:color w:val="404040" w:themeColor="text1" w:themeTint="BF"/>
    </w:rPr>
  </w:style>
  <w:style w:type="character" w:customStyle="1" w:styleId="CytatZnak">
    <w:name w:val="Cytat Znak"/>
    <w:basedOn w:val="Domylnaczcionkaakapitu"/>
    <w:link w:val="Cytat"/>
    <w:uiPriority w:val="29"/>
    <w:rsid w:val="00E40D60"/>
    <w:rPr>
      <w:i/>
      <w:iCs/>
      <w:color w:val="404040" w:themeColor="text1" w:themeTint="BF"/>
    </w:rPr>
  </w:style>
  <w:style w:type="paragraph" w:styleId="Akapitzlist">
    <w:name w:val="List Paragraph"/>
    <w:basedOn w:val="Normalny"/>
    <w:uiPriority w:val="34"/>
    <w:qFormat/>
    <w:rsid w:val="00E40D60"/>
    <w:pPr>
      <w:ind w:left="720"/>
      <w:contextualSpacing/>
    </w:pPr>
  </w:style>
  <w:style w:type="character" w:styleId="Wyrnienieintensywne">
    <w:name w:val="Intense Emphasis"/>
    <w:basedOn w:val="Domylnaczcionkaakapitu"/>
    <w:uiPriority w:val="21"/>
    <w:qFormat/>
    <w:rsid w:val="00E40D60"/>
    <w:rPr>
      <w:i/>
      <w:iCs/>
      <w:color w:val="2F5496" w:themeColor="accent1" w:themeShade="BF"/>
    </w:rPr>
  </w:style>
  <w:style w:type="paragraph" w:styleId="Cytatintensywny">
    <w:name w:val="Intense Quote"/>
    <w:basedOn w:val="Normalny"/>
    <w:next w:val="Normalny"/>
    <w:link w:val="CytatintensywnyZnak"/>
    <w:uiPriority w:val="30"/>
    <w:qFormat/>
    <w:rsid w:val="00E40D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40D60"/>
    <w:rPr>
      <w:i/>
      <w:iCs/>
      <w:color w:val="2F5496" w:themeColor="accent1" w:themeShade="BF"/>
    </w:rPr>
  </w:style>
  <w:style w:type="character" w:styleId="Odwoanieintensywne">
    <w:name w:val="Intense Reference"/>
    <w:basedOn w:val="Domylnaczcionkaakapitu"/>
    <w:uiPriority w:val="32"/>
    <w:qFormat/>
    <w:rsid w:val="00E40D60"/>
    <w:rPr>
      <w:b/>
      <w:bCs/>
      <w:smallCaps/>
      <w:color w:val="2F5496" w:themeColor="accent1" w:themeShade="BF"/>
      <w:spacing w:val="5"/>
    </w:rPr>
  </w:style>
  <w:style w:type="paragraph" w:styleId="Nagwek">
    <w:name w:val="header"/>
    <w:basedOn w:val="Normalny"/>
    <w:link w:val="NagwekZnak"/>
    <w:uiPriority w:val="99"/>
    <w:unhideWhenUsed/>
    <w:rsid w:val="00E40D60"/>
    <w:pPr>
      <w:tabs>
        <w:tab w:val="center" w:pos="4536"/>
        <w:tab w:val="right" w:pos="9072"/>
      </w:tabs>
      <w:spacing w:after="0" w:line="240" w:lineRule="auto"/>
    </w:pPr>
    <w:rPr>
      <w:rFonts w:ascii="Calibri" w:eastAsia="Calibri" w:hAnsi="Calibri" w:cs="Times New Roman"/>
      <w:kern w:val="0"/>
      <w14:ligatures w14:val="none"/>
    </w:rPr>
  </w:style>
  <w:style w:type="character" w:customStyle="1" w:styleId="NagwekZnak">
    <w:name w:val="Nagłówek Znak"/>
    <w:basedOn w:val="Domylnaczcionkaakapitu"/>
    <w:link w:val="Nagwek"/>
    <w:uiPriority w:val="99"/>
    <w:rsid w:val="00E40D60"/>
    <w:rPr>
      <w:rFonts w:ascii="Calibri" w:eastAsia="Calibri" w:hAnsi="Calibri" w:cs="Times New Roman"/>
      <w:kern w:val="0"/>
      <w14:ligatures w14:val="none"/>
    </w:rPr>
  </w:style>
  <w:style w:type="character" w:styleId="Hipercze">
    <w:name w:val="Hyperlink"/>
    <w:uiPriority w:val="99"/>
    <w:unhideWhenUsed/>
    <w:rsid w:val="00E40D60"/>
    <w:rPr>
      <w:color w:val="0000FF"/>
      <w:u w:val="single"/>
    </w:rPr>
  </w:style>
  <w:style w:type="paragraph" w:customStyle="1" w:styleId="Jasnasiatkaakcent31">
    <w:name w:val="Jasna siatka — akcent 31"/>
    <w:basedOn w:val="Normalny"/>
    <w:link w:val="Jasnasiatkaakcent3Znak"/>
    <w:uiPriority w:val="99"/>
    <w:qFormat/>
    <w:rsid w:val="00E40D60"/>
    <w:pPr>
      <w:spacing w:after="200" w:line="276" w:lineRule="auto"/>
      <w:ind w:left="720"/>
      <w:contextualSpacing/>
    </w:pPr>
    <w:rPr>
      <w:rFonts w:ascii="Calibri" w:eastAsia="Calibri" w:hAnsi="Calibri" w:cs="Times New Roman"/>
      <w:kern w:val="0"/>
      <w14:ligatures w14:val="none"/>
    </w:rPr>
  </w:style>
  <w:style w:type="paragraph" w:styleId="Stopka">
    <w:name w:val="footer"/>
    <w:basedOn w:val="Normalny"/>
    <w:link w:val="StopkaZnak"/>
    <w:uiPriority w:val="99"/>
    <w:unhideWhenUsed/>
    <w:rsid w:val="00E40D60"/>
    <w:pPr>
      <w:tabs>
        <w:tab w:val="center" w:pos="4536"/>
        <w:tab w:val="right" w:pos="9072"/>
      </w:tabs>
      <w:spacing w:after="0" w:line="240" w:lineRule="auto"/>
    </w:pPr>
    <w:rPr>
      <w:rFonts w:ascii="Calibri" w:eastAsia="Calibri" w:hAnsi="Calibri" w:cs="Times New Roman"/>
      <w:kern w:val="0"/>
      <w14:ligatures w14:val="none"/>
    </w:rPr>
  </w:style>
  <w:style w:type="character" w:customStyle="1" w:styleId="StopkaZnak">
    <w:name w:val="Stopka Znak"/>
    <w:basedOn w:val="Domylnaczcionkaakapitu"/>
    <w:link w:val="Stopka"/>
    <w:uiPriority w:val="99"/>
    <w:rsid w:val="00E40D60"/>
    <w:rPr>
      <w:rFonts w:ascii="Calibri" w:eastAsia="Calibri" w:hAnsi="Calibri" w:cs="Times New Roman"/>
      <w:kern w:val="0"/>
      <w14:ligatures w14:val="none"/>
    </w:rPr>
  </w:style>
  <w:style w:type="paragraph" w:customStyle="1" w:styleId="Subitemnumbered">
    <w:name w:val="Subitem numbered"/>
    <w:basedOn w:val="Normalny"/>
    <w:rsid w:val="00E40D60"/>
    <w:pPr>
      <w:spacing w:after="0" w:line="360" w:lineRule="auto"/>
      <w:ind w:left="567" w:hanging="283"/>
    </w:pPr>
    <w:rPr>
      <w:rFonts w:ascii="Arial" w:eastAsia="Times New Roman" w:hAnsi="Arial" w:cs="Times New Roman"/>
      <w:kern w:val="0"/>
      <w:sz w:val="20"/>
      <w:szCs w:val="20"/>
      <w:lang w:eastAsia="pl-PL"/>
      <w14:ligatures w14:val="none"/>
    </w:rPr>
  </w:style>
  <w:style w:type="character" w:customStyle="1" w:styleId="Jasnasiatkaakcent3Znak">
    <w:name w:val="Jasna siatka — akcent 3 Znak"/>
    <w:link w:val="Jasnasiatkaakcent31"/>
    <w:uiPriority w:val="99"/>
    <w:locked/>
    <w:rsid w:val="00E40D60"/>
    <w:rPr>
      <w:rFonts w:ascii="Calibri" w:eastAsia="Calibri" w:hAnsi="Calibri" w:cs="Times New Roman"/>
      <w:kern w:val="0"/>
      <w14:ligatures w14:val="none"/>
    </w:rPr>
  </w:style>
  <w:style w:type="paragraph" w:customStyle="1" w:styleId="redniasiatka1akcent21">
    <w:name w:val="Średnia siatka 1 — akcent 21"/>
    <w:basedOn w:val="Normalny"/>
    <w:link w:val="redniasiatka1akcent2Znak2"/>
    <w:uiPriority w:val="99"/>
    <w:qFormat/>
    <w:rsid w:val="00E40D60"/>
    <w:pPr>
      <w:spacing w:after="200" w:line="276" w:lineRule="auto"/>
      <w:ind w:left="720"/>
      <w:contextualSpacing/>
    </w:pPr>
    <w:rPr>
      <w:rFonts w:ascii="Calibri" w:eastAsia="Calibri" w:hAnsi="Calibri" w:cs="Times New Roman"/>
      <w:kern w:val="0"/>
      <w14:ligatures w14:val="none"/>
    </w:rPr>
  </w:style>
  <w:style w:type="character" w:customStyle="1" w:styleId="redniasiatka1akcent2Znak2">
    <w:name w:val="Średnia siatka 1 — akcent 2 Znak2"/>
    <w:link w:val="redniasiatka1akcent21"/>
    <w:uiPriority w:val="99"/>
    <w:locked/>
    <w:rsid w:val="00E40D60"/>
    <w:rPr>
      <w:rFonts w:ascii="Calibri" w:eastAsia="Calibri" w:hAnsi="Calibri" w:cs="Times New Roman"/>
      <w:kern w:val="0"/>
      <w14:ligatures w14:val="none"/>
    </w:rPr>
  </w:style>
  <w:style w:type="character" w:customStyle="1" w:styleId="redniasiatka1akcent2Znak">
    <w:name w:val="Średnia siatka 1 — akcent 2 Znak"/>
    <w:uiPriority w:val="99"/>
    <w:locked/>
    <w:rsid w:val="00E40D60"/>
    <w:rPr>
      <w:sz w:val="22"/>
      <w:szCs w:val="22"/>
      <w:lang w:val="x-none" w:eastAsia="en-US"/>
    </w:rPr>
  </w:style>
  <w:style w:type="character" w:styleId="Numerstrony">
    <w:name w:val="page number"/>
    <w:uiPriority w:val="99"/>
    <w:semiHidden/>
    <w:unhideWhenUsed/>
    <w:rsid w:val="00E40D60"/>
  </w:style>
  <w:style w:type="paragraph" w:styleId="Tekstprzypisudolnego">
    <w:name w:val="footnote text"/>
    <w:basedOn w:val="Normalny"/>
    <w:link w:val="TekstprzypisudolnegoZnak"/>
    <w:uiPriority w:val="99"/>
    <w:semiHidden/>
    <w:unhideWhenUsed/>
    <w:rsid w:val="00E40D60"/>
    <w:pPr>
      <w:spacing w:after="0" w:line="240" w:lineRule="auto"/>
    </w:pPr>
    <w:rPr>
      <w:rFonts w:ascii="Calibri" w:eastAsia="Calibri" w:hAnsi="Calibri" w:cs="Times New Roman"/>
      <w:kern w:val="0"/>
      <w:sz w:val="20"/>
      <w:szCs w:val="20"/>
      <w14:ligatures w14:val="none"/>
    </w:rPr>
  </w:style>
  <w:style w:type="character" w:customStyle="1" w:styleId="TekstprzypisudolnegoZnak">
    <w:name w:val="Tekst przypisu dolnego Znak"/>
    <w:basedOn w:val="Domylnaczcionkaakapitu"/>
    <w:link w:val="Tekstprzypisudolnego"/>
    <w:uiPriority w:val="99"/>
    <w:semiHidden/>
    <w:rsid w:val="00E40D60"/>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E40D60"/>
    <w:rPr>
      <w:vertAlign w:val="superscript"/>
    </w:rPr>
  </w:style>
  <w:style w:type="paragraph" w:styleId="Poprawka">
    <w:name w:val="Revision"/>
    <w:hidden/>
    <w:uiPriority w:val="99"/>
    <w:semiHidden/>
    <w:rsid w:val="00DF61E7"/>
    <w:pPr>
      <w:spacing w:after="0" w:line="240" w:lineRule="auto"/>
    </w:pPr>
  </w:style>
  <w:style w:type="character" w:styleId="Odwoaniedokomentarza">
    <w:name w:val="annotation reference"/>
    <w:basedOn w:val="Domylnaczcionkaakapitu"/>
    <w:uiPriority w:val="99"/>
    <w:semiHidden/>
    <w:unhideWhenUsed/>
    <w:rsid w:val="005C2DBF"/>
    <w:rPr>
      <w:sz w:val="16"/>
      <w:szCs w:val="16"/>
    </w:rPr>
  </w:style>
  <w:style w:type="paragraph" w:styleId="Tekstkomentarza">
    <w:name w:val="annotation text"/>
    <w:basedOn w:val="Normalny"/>
    <w:link w:val="TekstkomentarzaZnak"/>
    <w:uiPriority w:val="99"/>
    <w:unhideWhenUsed/>
    <w:rsid w:val="005C2DBF"/>
    <w:pPr>
      <w:spacing w:line="240" w:lineRule="auto"/>
    </w:pPr>
    <w:rPr>
      <w:sz w:val="20"/>
      <w:szCs w:val="20"/>
    </w:rPr>
  </w:style>
  <w:style w:type="character" w:customStyle="1" w:styleId="TekstkomentarzaZnak">
    <w:name w:val="Tekst komentarza Znak"/>
    <w:basedOn w:val="Domylnaczcionkaakapitu"/>
    <w:link w:val="Tekstkomentarza"/>
    <w:uiPriority w:val="99"/>
    <w:rsid w:val="005C2DBF"/>
    <w:rPr>
      <w:sz w:val="20"/>
      <w:szCs w:val="20"/>
    </w:rPr>
  </w:style>
  <w:style w:type="paragraph" w:styleId="Tematkomentarza">
    <w:name w:val="annotation subject"/>
    <w:basedOn w:val="Tekstkomentarza"/>
    <w:next w:val="Tekstkomentarza"/>
    <w:link w:val="TematkomentarzaZnak"/>
    <w:uiPriority w:val="99"/>
    <w:semiHidden/>
    <w:unhideWhenUsed/>
    <w:rsid w:val="005C2DBF"/>
    <w:rPr>
      <w:b/>
      <w:bCs/>
    </w:rPr>
  </w:style>
  <w:style w:type="character" w:customStyle="1" w:styleId="TematkomentarzaZnak">
    <w:name w:val="Temat komentarza Znak"/>
    <w:basedOn w:val="TekstkomentarzaZnak"/>
    <w:link w:val="Tematkomentarza"/>
    <w:uiPriority w:val="99"/>
    <w:semiHidden/>
    <w:rsid w:val="005C2DBF"/>
    <w:rPr>
      <w:b/>
      <w:bCs/>
      <w:sz w:val="20"/>
      <w:szCs w:val="20"/>
    </w:rPr>
  </w:style>
  <w:style w:type="character" w:styleId="Nierozpoznanawzmianka">
    <w:name w:val="Unresolved Mention"/>
    <w:basedOn w:val="Domylnaczcionkaakapitu"/>
    <w:uiPriority w:val="99"/>
    <w:semiHidden/>
    <w:unhideWhenUsed/>
    <w:rsid w:val="00972DAF"/>
    <w:rPr>
      <w:color w:val="605E5C"/>
      <w:shd w:val="clear" w:color="auto" w:fill="E1DFDD"/>
    </w:rPr>
  </w:style>
  <w:style w:type="character" w:customStyle="1" w:styleId="Domylnaczcionkaakapitu1">
    <w:name w:val="Domyślna czcionka akapitu1"/>
    <w:rsid w:val="00424CA8"/>
  </w:style>
  <w:style w:type="character" w:customStyle="1" w:styleId="Odwoanieprzypisudolnego1">
    <w:name w:val="Odwołanie przypisu dolnego1"/>
    <w:rsid w:val="00CD1C9B"/>
    <w:rPr>
      <w:position w:val="20"/>
      <w:sz w:val="13"/>
    </w:rPr>
  </w:style>
  <w:style w:type="paragraph" w:customStyle="1" w:styleId="Tekstprzypisudolnego1">
    <w:name w:val="Tekst przypisu dolnego1"/>
    <w:basedOn w:val="Normalny"/>
    <w:rsid w:val="00CD1C9B"/>
    <w:pPr>
      <w:spacing w:after="0" w:line="100" w:lineRule="atLeast"/>
      <w:textAlignment w:val="baseline"/>
    </w:pPr>
    <w:rPr>
      <w:rFonts w:ascii="Times New Roman" w:eastAsia="Times New Roman" w:hAnsi="Times New Roman" w:cs="Times New Roman"/>
      <w:kern w:val="1"/>
      <w:sz w:val="20"/>
      <w:szCs w:val="20"/>
      <w:lang w:eastAsia="ar-SA"/>
      <w14:ligatures w14:val="none"/>
    </w:rPr>
  </w:style>
  <w:style w:type="paragraph" w:styleId="Tekstprzypisukocowego">
    <w:name w:val="endnote text"/>
    <w:basedOn w:val="Normalny"/>
    <w:link w:val="TekstprzypisukocowegoZnak"/>
    <w:uiPriority w:val="99"/>
    <w:semiHidden/>
    <w:unhideWhenUsed/>
    <w:rsid w:val="000019C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019C8"/>
    <w:rPr>
      <w:sz w:val="20"/>
      <w:szCs w:val="20"/>
    </w:rPr>
  </w:style>
  <w:style w:type="character" w:styleId="Odwoanieprzypisukocowego">
    <w:name w:val="endnote reference"/>
    <w:basedOn w:val="Domylnaczcionkaakapitu"/>
    <w:uiPriority w:val="99"/>
    <w:semiHidden/>
    <w:unhideWhenUsed/>
    <w:rsid w:val="000019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16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joze.brodowski@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E0793-2F9B-49EB-A7C9-9B6B0E147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5671</Words>
  <Characters>34032</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Jozef Brodowski</dc:creator>
  <cp:keywords/>
  <dc:description/>
  <cp:lastModifiedBy>Damian Dragan</cp:lastModifiedBy>
  <cp:revision>23</cp:revision>
  <dcterms:created xsi:type="dcterms:W3CDTF">2026-02-06T08:21:00Z</dcterms:created>
  <dcterms:modified xsi:type="dcterms:W3CDTF">2026-02-06T14:45:00Z</dcterms:modified>
</cp:coreProperties>
</file>